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3C6F" w:rsidRPr="008D1E1E" w:rsidRDefault="00103C6F" w:rsidP="00365FEE">
      <w:pPr>
        <w:jc w:val="center"/>
        <w:rPr>
          <w:b/>
          <w:sz w:val="28"/>
          <w:szCs w:val="28"/>
        </w:rPr>
      </w:pPr>
      <w:bookmarkStart w:id="0" w:name="_GoBack"/>
      <w:bookmarkEnd w:id="0"/>
      <w:r w:rsidRPr="008D1E1E">
        <w:rPr>
          <w:b/>
          <w:sz w:val="28"/>
          <w:szCs w:val="28"/>
        </w:rPr>
        <w:t>Раздел 1. Пояснительная записка</w:t>
      </w:r>
    </w:p>
    <w:p w:rsidR="00103C6F" w:rsidRPr="005A459A" w:rsidRDefault="00103C6F" w:rsidP="005A459A">
      <w:pPr>
        <w:ind w:firstLine="720"/>
      </w:pPr>
      <w:r w:rsidRPr="005A459A">
        <w:rPr>
          <w:b/>
        </w:rPr>
        <w:t>Статус документа</w:t>
      </w:r>
    </w:p>
    <w:p w:rsidR="00103C6F" w:rsidRPr="009B351C" w:rsidRDefault="00103C6F" w:rsidP="009B351C">
      <w:pPr>
        <w:ind w:firstLine="360"/>
      </w:pPr>
      <w:r w:rsidRPr="005A459A">
        <w:t xml:space="preserve">Рабочая программа по физике для 7–9 классов составлена на основе </w:t>
      </w:r>
      <w:r>
        <w:rPr>
          <w:b/>
        </w:rPr>
        <w:t>Примерной пр</w:t>
      </w:r>
      <w:r>
        <w:rPr>
          <w:b/>
        </w:rPr>
        <w:t>о</w:t>
      </w:r>
      <w:r>
        <w:rPr>
          <w:b/>
        </w:rPr>
        <w:t>граммы основного общего образования по физике</w:t>
      </w:r>
      <w:r w:rsidRPr="005A459A">
        <w:t xml:space="preserve">. </w:t>
      </w:r>
      <w:r>
        <w:t>У</w:t>
      </w:r>
      <w:r w:rsidRPr="005A459A">
        <w:t>чебный план для общеобразовател</w:t>
      </w:r>
      <w:r w:rsidRPr="005A459A">
        <w:t>ь</w:t>
      </w:r>
      <w:r w:rsidRPr="005A459A">
        <w:t>ных учреждений РФ отводит 2</w:t>
      </w:r>
      <w:r>
        <w:t>10</w:t>
      </w:r>
      <w:r w:rsidRPr="005A459A">
        <w:t xml:space="preserve"> ч для обязательного изучения физики на базовом уровне в 7–9 классах (по </w:t>
      </w:r>
      <w:r>
        <w:t>70</w:t>
      </w:r>
      <w:r w:rsidRPr="005A459A">
        <w:t xml:space="preserve"> ч в </w:t>
      </w:r>
      <w:r>
        <w:t>7,8 классах и по 70 ч в 9 классе,</w:t>
      </w:r>
      <w:r w:rsidRPr="005A459A">
        <w:t xml:space="preserve"> из расчета 2 ч в неделю).</w:t>
      </w:r>
      <w:r>
        <w:t>Рабочая п</w:t>
      </w:r>
      <w:r w:rsidRPr="005A459A">
        <w:t>р</w:t>
      </w:r>
      <w:r w:rsidRPr="005A459A">
        <w:t>о</w:t>
      </w:r>
      <w:r w:rsidRPr="005A459A">
        <w:t>грамма конкретизирует содержание предметных тем</w:t>
      </w:r>
      <w:r w:rsidRPr="009F0D70">
        <w:t>образовательного стандарта,</w:t>
      </w:r>
      <w:r w:rsidRPr="005A459A">
        <w:t xml:space="preserve"> предлагает распределение предметных часов по разделам курса, последовательность изучения тем и ра</w:t>
      </w:r>
      <w:r w:rsidRPr="005A459A">
        <w:t>з</w:t>
      </w:r>
      <w:r w:rsidRPr="005A459A">
        <w:t>делов с учетом межпредметных и внутрипредметных связей, логики учебного процесса, во</w:t>
      </w:r>
      <w:r w:rsidRPr="005A459A">
        <w:t>з</w:t>
      </w:r>
      <w:r w:rsidRPr="005A459A">
        <w:t>растных особенностей учащихся. Определен также перечень демонстраций, лабораторных р</w:t>
      </w:r>
      <w:r w:rsidRPr="005A459A">
        <w:t>а</w:t>
      </w:r>
      <w:r w:rsidRPr="005A459A">
        <w:t xml:space="preserve">бот и практических занятий. </w:t>
      </w:r>
    </w:p>
    <w:p w:rsidR="00103C6F" w:rsidRPr="005A459A" w:rsidRDefault="00103C6F" w:rsidP="005A459A">
      <w:pPr>
        <w:ind w:left="1080"/>
        <w:rPr>
          <w:i/>
        </w:rPr>
      </w:pPr>
    </w:p>
    <w:p w:rsidR="00103C6F" w:rsidRPr="005A459A" w:rsidRDefault="00103C6F" w:rsidP="005A459A">
      <w:r w:rsidRPr="005A459A">
        <w:rPr>
          <w:b/>
        </w:rPr>
        <w:t xml:space="preserve">Цели </w:t>
      </w:r>
      <w:r w:rsidRPr="005A459A">
        <w:t xml:space="preserve">изучения курса – </w:t>
      </w:r>
      <w:r w:rsidRPr="005A459A">
        <w:rPr>
          <w:b/>
        </w:rPr>
        <w:t>выработка компетенций</w:t>
      </w:r>
      <w:r w:rsidRPr="005A459A">
        <w:t>:</w:t>
      </w:r>
    </w:p>
    <w:p w:rsidR="00103C6F" w:rsidRPr="005A459A" w:rsidRDefault="00103C6F" w:rsidP="005A459A">
      <w:pPr>
        <w:numPr>
          <w:ilvl w:val="0"/>
          <w:numId w:val="5"/>
        </w:numPr>
        <w:tabs>
          <w:tab w:val="clear" w:pos="720"/>
          <w:tab w:val="num" w:pos="360"/>
        </w:tabs>
        <w:ind w:hanging="720"/>
      </w:pPr>
      <w:r w:rsidRPr="005A459A">
        <w:rPr>
          <w:i/>
        </w:rPr>
        <w:t>общеобразовательных:</w:t>
      </w:r>
    </w:p>
    <w:p w:rsidR="00103C6F" w:rsidRPr="005A459A" w:rsidRDefault="00103C6F" w:rsidP="005A459A">
      <w:r w:rsidRPr="005A459A">
        <w:t xml:space="preserve">- умения самостоятельно и мотивированно </w:t>
      </w:r>
      <w:r w:rsidRPr="005A459A">
        <w:rPr>
          <w:b/>
        </w:rPr>
        <w:t>организовывать</w:t>
      </w:r>
      <w:r w:rsidRPr="005A459A">
        <w:t xml:space="preserve"> свою познавательную деятел</w:t>
      </w:r>
      <w:r w:rsidRPr="005A459A">
        <w:t>ь</w:t>
      </w:r>
      <w:r w:rsidRPr="005A459A">
        <w:t>ность (от постановки до получения и оценки результата);</w:t>
      </w:r>
    </w:p>
    <w:p w:rsidR="00103C6F" w:rsidRPr="005A459A" w:rsidRDefault="00103C6F" w:rsidP="005A459A">
      <w:r w:rsidRPr="005A459A">
        <w:t xml:space="preserve">-  умения </w:t>
      </w:r>
      <w:r w:rsidRPr="005A459A">
        <w:rPr>
          <w:b/>
        </w:rPr>
        <w:t>использовать</w:t>
      </w:r>
      <w:r w:rsidRPr="005A459A">
        <w:t xml:space="preserve"> элементы причинно-следственного и структурно-функционального анализа, </w:t>
      </w:r>
      <w:r w:rsidRPr="005A459A">
        <w:rPr>
          <w:b/>
        </w:rPr>
        <w:t>определять</w:t>
      </w:r>
      <w:r w:rsidRPr="005A459A">
        <w:t xml:space="preserve"> сущностные характеристики изучаемого объекта, развернуто </w:t>
      </w:r>
      <w:r w:rsidRPr="005A459A">
        <w:rPr>
          <w:b/>
        </w:rPr>
        <w:t>обоснов</w:t>
      </w:r>
      <w:r w:rsidRPr="005A459A">
        <w:rPr>
          <w:b/>
        </w:rPr>
        <w:t>ы</w:t>
      </w:r>
      <w:r w:rsidRPr="005A459A">
        <w:rPr>
          <w:b/>
        </w:rPr>
        <w:t>вать</w:t>
      </w:r>
      <w:r w:rsidRPr="005A459A">
        <w:t xml:space="preserve"> суждения, давать определения, </w:t>
      </w:r>
      <w:r w:rsidRPr="005A459A">
        <w:rPr>
          <w:b/>
        </w:rPr>
        <w:t>приводить</w:t>
      </w:r>
      <w:r w:rsidRPr="005A459A">
        <w:t xml:space="preserve"> доказательства;</w:t>
      </w:r>
    </w:p>
    <w:p w:rsidR="00103C6F" w:rsidRPr="005A459A" w:rsidRDefault="00103C6F" w:rsidP="005A459A">
      <w:r w:rsidRPr="005A459A">
        <w:t xml:space="preserve">- умения </w:t>
      </w:r>
      <w:r w:rsidRPr="005A459A">
        <w:rPr>
          <w:b/>
        </w:rPr>
        <w:t>использовать мультимедийные</w:t>
      </w:r>
      <w:r w:rsidRPr="005A459A">
        <w:t xml:space="preserve"> ресурсы и компьютерные технологии для обрабо</w:t>
      </w:r>
      <w:r w:rsidRPr="005A459A">
        <w:t>т</w:t>
      </w:r>
      <w:r w:rsidRPr="005A459A">
        <w:t>ки и презентации результатов познавательной и практической деятельности;</w:t>
      </w:r>
    </w:p>
    <w:p w:rsidR="00103C6F" w:rsidRPr="005A459A" w:rsidRDefault="00103C6F" w:rsidP="005A459A">
      <w:r w:rsidRPr="005A459A">
        <w:t xml:space="preserve">-   </w:t>
      </w:r>
      <w:r w:rsidRPr="005A459A">
        <w:rPr>
          <w:b/>
        </w:rPr>
        <w:t>умения оценивать и корректировать</w:t>
      </w:r>
      <w:r w:rsidRPr="005A459A">
        <w:t xml:space="preserve"> свое поведение в окружающей среде, выполнять экологические требования в практической деятельности и повседневной жизни.</w:t>
      </w:r>
    </w:p>
    <w:p w:rsidR="00103C6F" w:rsidRPr="005A459A" w:rsidRDefault="00103C6F" w:rsidP="005A459A">
      <w:pPr>
        <w:numPr>
          <w:ilvl w:val="0"/>
          <w:numId w:val="5"/>
        </w:numPr>
        <w:tabs>
          <w:tab w:val="clear" w:pos="720"/>
          <w:tab w:val="num" w:pos="360"/>
        </w:tabs>
        <w:ind w:hanging="720"/>
      </w:pPr>
      <w:r w:rsidRPr="005A459A">
        <w:rPr>
          <w:i/>
        </w:rPr>
        <w:t>предметно-ориентированных:</w:t>
      </w:r>
    </w:p>
    <w:p w:rsidR="00103C6F" w:rsidRPr="005A459A" w:rsidRDefault="00103C6F" w:rsidP="005A459A">
      <w:r w:rsidRPr="005A459A">
        <w:t xml:space="preserve">-  </w:t>
      </w:r>
      <w:r w:rsidRPr="005A459A">
        <w:rPr>
          <w:b/>
        </w:rPr>
        <w:t>понимать возрастающую роль</w:t>
      </w:r>
      <w:r w:rsidRPr="005A459A">
        <w:t xml:space="preserve"> науки, усиление взаимосвязи и взаимного влияния науки и техники, превращения науки в непосредственную производительную силу общества: осозн</w:t>
      </w:r>
      <w:r w:rsidRPr="005A459A">
        <w:t>а</w:t>
      </w:r>
      <w:r w:rsidRPr="005A459A">
        <w:t>вать взаимодействие человека с окружающей средой, возможности и способы охраны прир</w:t>
      </w:r>
      <w:r w:rsidRPr="005A459A">
        <w:t>о</w:t>
      </w:r>
      <w:r w:rsidRPr="005A459A">
        <w:t>ды;</w:t>
      </w:r>
    </w:p>
    <w:p w:rsidR="00103C6F" w:rsidRPr="005A459A" w:rsidRDefault="00103C6F" w:rsidP="005A459A">
      <w:r w:rsidRPr="005A459A">
        <w:t xml:space="preserve">-  </w:t>
      </w:r>
      <w:r w:rsidRPr="005A459A">
        <w:rPr>
          <w:b/>
        </w:rPr>
        <w:t>развивать</w:t>
      </w:r>
      <w:r w:rsidRPr="005A459A">
        <w:t xml:space="preserve"> познавательные </w:t>
      </w:r>
      <w:r w:rsidRPr="005A459A">
        <w:rPr>
          <w:b/>
        </w:rPr>
        <w:t>интересы</w:t>
      </w:r>
      <w:r w:rsidRPr="005A459A">
        <w:t xml:space="preserve"> и интеллектуальные </w:t>
      </w:r>
      <w:r w:rsidRPr="005A459A">
        <w:rPr>
          <w:b/>
        </w:rPr>
        <w:t>способности</w:t>
      </w:r>
      <w:r w:rsidRPr="005A459A">
        <w:t xml:space="preserve"> в процессе сам</w:t>
      </w:r>
      <w:r w:rsidRPr="005A459A">
        <w:t>о</w:t>
      </w:r>
      <w:r w:rsidRPr="005A459A">
        <w:t>стоятельного приобретения физических знаний с использований различных источников и</w:t>
      </w:r>
      <w:r w:rsidRPr="005A459A">
        <w:t>н</w:t>
      </w:r>
      <w:r w:rsidRPr="005A459A">
        <w:t>формации, в том числе компьютерных;</w:t>
      </w:r>
    </w:p>
    <w:p w:rsidR="00103C6F" w:rsidRPr="005A459A" w:rsidRDefault="00103C6F" w:rsidP="005A459A">
      <w:r w:rsidRPr="005A459A">
        <w:t xml:space="preserve">- </w:t>
      </w:r>
      <w:r w:rsidRPr="005A459A">
        <w:rPr>
          <w:b/>
        </w:rPr>
        <w:t>воспитывать</w:t>
      </w:r>
      <w:r w:rsidRPr="005A459A">
        <w:t xml:space="preserve"> убежденность в позитивной роли физики в жизни современного общества, п</w:t>
      </w:r>
      <w:r w:rsidRPr="005A459A">
        <w:t>о</w:t>
      </w:r>
      <w:r w:rsidRPr="005A459A">
        <w:t>нимание перспектив развития энергетики, транспорта, средств связи и др.; овладевать ум</w:t>
      </w:r>
      <w:r w:rsidRPr="005A459A">
        <w:t>е</w:t>
      </w:r>
      <w:r w:rsidRPr="005A459A">
        <w:t xml:space="preserve">ниями </w:t>
      </w:r>
      <w:r w:rsidRPr="005A459A">
        <w:rPr>
          <w:b/>
        </w:rPr>
        <w:t>применять</w:t>
      </w:r>
      <w:r w:rsidRPr="005A459A">
        <w:t xml:space="preserve"> полученные </w:t>
      </w:r>
      <w:r w:rsidRPr="005A459A">
        <w:rPr>
          <w:b/>
        </w:rPr>
        <w:t>знания</w:t>
      </w:r>
      <w:r w:rsidRPr="005A459A">
        <w:t xml:space="preserve"> для получения разнообразных физических явлений;</w:t>
      </w:r>
    </w:p>
    <w:p w:rsidR="00103C6F" w:rsidRPr="005A459A" w:rsidRDefault="00103C6F" w:rsidP="005A459A">
      <w:r w:rsidRPr="005A459A">
        <w:t xml:space="preserve">-  применять полученные знания и умения для </w:t>
      </w:r>
      <w:r w:rsidRPr="005A459A">
        <w:rPr>
          <w:b/>
        </w:rPr>
        <w:t>безопасного использования</w:t>
      </w:r>
      <w:r w:rsidRPr="005A459A">
        <w:t xml:space="preserve">  веществ и мех</w:t>
      </w:r>
      <w:r w:rsidRPr="005A459A">
        <w:t>а</w:t>
      </w:r>
      <w:r w:rsidRPr="005A459A">
        <w:t>низмов в быту, сельском хозяйстве и производстве, решения практических задач в повседне</w:t>
      </w:r>
      <w:r w:rsidRPr="005A459A">
        <w:t>в</w:t>
      </w:r>
      <w:r w:rsidRPr="005A459A">
        <w:t>ной жизни, предупреждения явлений, наносящих вред здоровью человека и окружающей ср</w:t>
      </w:r>
      <w:r w:rsidRPr="005A459A">
        <w:t>е</w:t>
      </w:r>
      <w:r w:rsidRPr="005A459A">
        <w:t>де.</w:t>
      </w:r>
    </w:p>
    <w:p w:rsidR="00103C6F" w:rsidRPr="005A459A" w:rsidRDefault="00103C6F" w:rsidP="005A459A">
      <w:r w:rsidRPr="005A459A">
        <w:t xml:space="preserve">Программа направлена на реализацию </w:t>
      </w:r>
      <w:r w:rsidRPr="005A459A">
        <w:rPr>
          <w:b/>
        </w:rPr>
        <w:t>личностно-ориентированного, деятельностного, проблемно-поискового подходов</w:t>
      </w:r>
      <w:r w:rsidRPr="005A459A">
        <w:t>; освоение учащимися интеллектуальной и практической деятельности.</w:t>
      </w:r>
    </w:p>
    <w:p w:rsidR="00103C6F" w:rsidRDefault="00103C6F" w:rsidP="00365FEE">
      <w:pPr>
        <w:shd w:val="clear" w:color="auto" w:fill="FFFFFF"/>
        <w:ind w:right="-1" w:firstLine="540"/>
        <w:jc w:val="center"/>
        <w:rPr>
          <w:b/>
          <w:bCs/>
          <w:i/>
        </w:rPr>
      </w:pPr>
    </w:p>
    <w:p w:rsidR="00103C6F" w:rsidRDefault="00103C6F" w:rsidP="00365FEE">
      <w:pPr>
        <w:shd w:val="clear" w:color="auto" w:fill="FFFFFF"/>
        <w:ind w:right="-1" w:firstLine="540"/>
        <w:jc w:val="center"/>
        <w:rPr>
          <w:b/>
          <w:bCs/>
          <w:i/>
        </w:rPr>
      </w:pPr>
    </w:p>
    <w:p w:rsidR="00103C6F" w:rsidRDefault="00103C6F" w:rsidP="00365FEE">
      <w:pPr>
        <w:shd w:val="clear" w:color="auto" w:fill="FFFFFF"/>
        <w:ind w:right="-1" w:firstLine="540"/>
        <w:jc w:val="center"/>
        <w:rPr>
          <w:b/>
          <w:bCs/>
          <w:i/>
        </w:rPr>
      </w:pPr>
    </w:p>
    <w:p w:rsidR="00103C6F" w:rsidRDefault="00103C6F" w:rsidP="00365FEE">
      <w:pPr>
        <w:shd w:val="clear" w:color="auto" w:fill="FFFFFF"/>
        <w:ind w:right="-1" w:firstLine="540"/>
        <w:jc w:val="center"/>
        <w:rPr>
          <w:b/>
          <w:bCs/>
          <w:i/>
        </w:rPr>
      </w:pPr>
    </w:p>
    <w:p w:rsidR="00103C6F" w:rsidRPr="008D1E1E" w:rsidRDefault="00103C6F" w:rsidP="00365FEE">
      <w:pPr>
        <w:shd w:val="clear" w:color="auto" w:fill="FFFFFF"/>
        <w:ind w:right="-1" w:firstLine="540"/>
        <w:jc w:val="center"/>
        <w:rPr>
          <w:b/>
          <w:sz w:val="28"/>
          <w:szCs w:val="28"/>
        </w:rPr>
      </w:pPr>
      <w:r w:rsidRPr="008D1E1E">
        <w:rPr>
          <w:b/>
          <w:bCs/>
          <w:sz w:val="28"/>
          <w:szCs w:val="28"/>
        </w:rPr>
        <w:t>Раздел 2. Общая характеристика учебного предмета</w:t>
      </w:r>
    </w:p>
    <w:p w:rsidR="00103C6F" w:rsidRPr="005A459A" w:rsidRDefault="00103C6F" w:rsidP="005A459A">
      <w:pPr>
        <w:shd w:val="clear" w:color="auto" w:fill="FFFFFF"/>
        <w:ind w:right="-5" w:firstLine="540"/>
      </w:pPr>
      <w:r w:rsidRPr="005A459A">
        <w:t>Физика как наука о наиболее общих законах природы, выступая в качестве учебного предмета в школе, вносит суще</w:t>
      </w:r>
      <w:r w:rsidRPr="005A459A">
        <w:softHyphen/>
        <w:t>ственный вклад в систему знаний об окружающем мире. Она раскрывает роль науки в экономическом и культурном разви</w:t>
      </w:r>
      <w:r w:rsidRPr="005A459A">
        <w:softHyphen/>
        <w:t>тии общества, способствует фо</w:t>
      </w:r>
      <w:r w:rsidRPr="005A459A">
        <w:t>р</w:t>
      </w:r>
      <w:r w:rsidRPr="005A459A">
        <w:t>мированию современного на</w:t>
      </w:r>
      <w:r w:rsidRPr="005A459A">
        <w:softHyphen/>
        <w:t>учного мировоззрения. Для решения задач формирования ос</w:t>
      </w:r>
      <w:r w:rsidRPr="005A459A">
        <w:softHyphen/>
        <w:t xml:space="preserve">нов </w:t>
      </w:r>
      <w:r w:rsidRPr="005A459A">
        <w:lastRenderedPageBreak/>
        <w:t>научного мировоззрения, развития интеллектуальных спо</w:t>
      </w:r>
      <w:r w:rsidRPr="005A459A">
        <w:softHyphen/>
        <w:t>собностей и познавательных интер</w:t>
      </w:r>
      <w:r w:rsidRPr="005A459A">
        <w:t>е</w:t>
      </w:r>
      <w:r w:rsidRPr="005A459A">
        <w:t>сов школьников в процессе изучения физики основное внимание следует уделять не переда</w:t>
      </w:r>
      <w:r w:rsidRPr="005A459A">
        <w:softHyphen/>
        <w:t>че суммы готовых знаний, а знакомству с методами научного познания окружающего мира, п</w:t>
      </w:r>
      <w:r w:rsidRPr="005A459A">
        <w:t>о</w:t>
      </w:r>
      <w:r w:rsidRPr="005A459A">
        <w:t>становке проблем, требующих от учащихся самостоятельной деятельности по их разрешению. Ознакомление школьников с методами науч</w:t>
      </w:r>
      <w:r w:rsidRPr="005A459A">
        <w:softHyphen/>
        <w:t>ного познания предполагается проводить при из</w:t>
      </w:r>
      <w:r w:rsidRPr="005A459A">
        <w:t>у</w:t>
      </w:r>
      <w:r w:rsidRPr="005A459A">
        <w:t>чении всех разделов курса физики, а не только при изучении специального раздела «Физика и физические методы изучения природы».</w:t>
      </w:r>
    </w:p>
    <w:p w:rsidR="00103C6F" w:rsidRPr="005A459A" w:rsidRDefault="00103C6F" w:rsidP="005A459A">
      <w:pPr>
        <w:shd w:val="clear" w:color="auto" w:fill="FFFFFF"/>
        <w:ind w:right="-5" w:firstLine="540"/>
      </w:pPr>
      <w:r w:rsidRPr="005A459A">
        <w:t>Гуманитарное значение физики как составной части обще</w:t>
      </w:r>
      <w:r w:rsidRPr="005A459A">
        <w:softHyphen/>
        <w:t>го образования состоит в том, что она вооружает школьника н</w:t>
      </w:r>
      <w:r w:rsidRPr="005A459A">
        <w:rPr>
          <w:bCs/>
          <w:iCs/>
        </w:rPr>
        <w:t xml:space="preserve">аучным методом познания, </w:t>
      </w:r>
      <w:r w:rsidRPr="005A459A">
        <w:t>позволяющим получать объектив</w:t>
      </w:r>
      <w:r w:rsidRPr="005A459A">
        <w:softHyphen/>
        <w:t>ные знания об окружающем мире.</w:t>
      </w:r>
    </w:p>
    <w:p w:rsidR="00103C6F" w:rsidRPr="005A459A" w:rsidRDefault="00103C6F" w:rsidP="005A459A">
      <w:pPr>
        <w:shd w:val="clear" w:color="auto" w:fill="FFFFFF"/>
        <w:ind w:right="-5" w:firstLine="540"/>
      </w:pPr>
      <w:r w:rsidRPr="005A459A">
        <w:t>Знание физических законов необходимо для изучения химии, биологии, физической ге</w:t>
      </w:r>
      <w:r w:rsidRPr="005A459A">
        <w:t>о</w:t>
      </w:r>
      <w:r w:rsidRPr="005A459A">
        <w:t>графии, технологии, ОБЖ.</w:t>
      </w:r>
    </w:p>
    <w:p w:rsidR="00103C6F" w:rsidRPr="005A459A" w:rsidRDefault="00103C6F" w:rsidP="005A459A">
      <w:pPr>
        <w:shd w:val="clear" w:color="auto" w:fill="FFFFFF"/>
        <w:ind w:right="-5" w:firstLine="540"/>
      </w:pPr>
      <w:r w:rsidRPr="005A459A">
        <w:t>Курс физики в примерной программе основного общего образования структурируется на основе рассмотрения различных форм движения материи в порядке их усложнения: механи</w:t>
      </w:r>
      <w:r w:rsidRPr="005A459A">
        <w:softHyphen/>
        <w:t>ческие явления, тепловые явления, электромагнитные явления,  квантовые явления. Физика в основной школе изучается на уровне рассмотрения явлений природы, знакомства с основными законами физики и применением этих законов в технике и повседневной жизни.</w:t>
      </w:r>
    </w:p>
    <w:p w:rsidR="00103C6F" w:rsidRPr="005A459A" w:rsidRDefault="00103C6F" w:rsidP="005A459A">
      <w:pPr>
        <w:shd w:val="clear" w:color="auto" w:fill="FFFFFF"/>
        <w:ind w:right="-5" w:firstLine="540"/>
        <w:rPr>
          <w:i/>
        </w:rPr>
      </w:pPr>
      <w:r w:rsidRPr="005A459A">
        <w:rPr>
          <w:b/>
          <w:bCs/>
          <w:i/>
        </w:rPr>
        <w:t>Цели изучения физики</w:t>
      </w:r>
    </w:p>
    <w:p w:rsidR="00103C6F" w:rsidRPr="005A459A" w:rsidRDefault="00103C6F" w:rsidP="005A459A">
      <w:pPr>
        <w:shd w:val="clear" w:color="auto" w:fill="FFFFFF"/>
        <w:ind w:right="-5" w:firstLine="540"/>
      </w:pPr>
      <w:r w:rsidRPr="005A459A">
        <w:rPr>
          <w:bCs/>
          <w:iCs/>
        </w:rPr>
        <w:t>Изучение физики в образовательных учреждениях основного общего   образования   н</w:t>
      </w:r>
      <w:r w:rsidRPr="005A459A">
        <w:rPr>
          <w:bCs/>
          <w:iCs/>
        </w:rPr>
        <w:t>а</w:t>
      </w:r>
      <w:r w:rsidRPr="005A459A">
        <w:rPr>
          <w:bCs/>
          <w:iCs/>
        </w:rPr>
        <w:t>правлено   на   достижение   следующих целей:</w:t>
      </w:r>
    </w:p>
    <w:p w:rsidR="00103C6F" w:rsidRPr="005A459A" w:rsidRDefault="00103C6F" w:rsidP="005A459A">
      <w:pPr>
        <w:shd w:val="clear" w:color="auto" w:fill="FFFFFF"/>
        <w:ind w:right="-5" w:firstLine="540"/>
      </w:pPr>
      <w:r w:rsidRPr="009F0D70">
        <w:rPr>
          <w:b/>
          <w:bCs/>
          <w:i/>
          <w:iCs/>
        </w:rPr>
        <w:t xml:space="preserve">• </w:t>
      </w:r>
      <w:r w:rsidRPr="009F0D70">
        <w:rPr>
          <w:b/>
          <w:bCs/>
          <w:i/>
        </w:rPr>
        <w:t>освоение знаний</w:t>
      </w:r>
      <w:r w:rsidRPr="005A459A">
        <w:t>о механических, тепловых, электромаг</w:t>
      </w:r>
      <w:r w:rsidRPr="005A459A">
        <w:softHyphen/>
        <w:t>нитных и квантовых явлениях; величинах, характеризу</w:t>
      </w:r>
      <w:r w:rsidRPr="005A459A">
        <w:softHyphen/>
        <w:t>ющих эти явления; законах, которым они подчиняются; методах нау</w:t>
      </w:r>
      <w:r w:rsidRPr="005A459A">
        <w:t>ч</w:t>
      </w:r>
      <w:r w:rsidRPr="005A459A">
        <w:t>ного познания природы и формирование на этой основе представлений о физической картине мира;</w:t>
      </w:r>
    </w:p>
    <w:p w:rsidR="00103C6F" w:rsidRPr="005A459A" w:rsidRDefault="00103C6F" w:rsidP="005A459A">
      <w:pPr>
        <w:shd w:val="clear" w:color="auto" w:fill="FFFFFF"/>
        <w:ind w:right="-5" w:firstLine="540"/>
      </w:pPr>
      <w:r w:rsidRPr="009F0D70">
        <w:rPr>
          <w:b/>
          <w:bCs/>
          <w:i/>
        </w:rPr>
        <w:t>• овладение умениями</w:t>
      </w:r>
      <w:r w:rsidRPr="005A459A">
        <w:t>проводить наблюдения природных явлений, описывать и обо</w:t>
      </w:r>
      <w:r w:rsidRPr="005A459A">
        <w:t>б</w:t>
      </w:r>
      <w:r w:rsidRPr="005A459A">
        <w:t>щать результаты наблюде</w:t>
      </w:r>
      <w:r w:rsidRPr="005A459A">
        <w:softHyphen/>
        <w:t>ний, использовать простые измерительные приборы для изучения физических явлений; представлять результаты наблюдений или измерений с помощью таблиц, графи</w:t>
      </w:r>
      <w:r w:rsidRPr="005A459A">
        <w:softHyphen/>
        <w:t>ков и выявлять на этой основе эмпирические зависимо</w:t>
      </w:r>
      <w:r w:rsidRPr="005A459A">
        <w:softHyphen/>
        <w:t>сти; применять полученные зн</w:t>
      </w:r>
      <w:r w:rsidRPr="005A459A">
        <w:t>а</w:t>
      </w:r>
      <w:r w:rsidRPr="005A459A">
        <w:t>ния для объяснения раз</w:t>
      </w:r>
      <w:r w:rsidRPr="005A459A">
        <w:softHyphen/>
        <w:t>нообразных природных явлений и процессов, принципов действия важнейших технических устройств, для реше</w:t>
      </w:r>
      <w:r w:rsidRPr="005A459A">
        <w:softHyphen/>
        <w:t>ния физических задач;</w:t>
      </w:r>
    </w:p>
    <w:p w:rsidR="00103C6F" w:rsidRPr="005A459A" w:rsidRDefault="00103C6F" w:rsidP="005A459A">
      <w:pPr>
        <w:shd w:val="clear" w:color="auto" w:fill="FFFFFF"/>
        <w:ind w:right="-5" w:firstLine="540"/>
      </w:pPr>
      <w:r w:rsidRPr="009F0D70">
        <w:rPr>
          <w:b/>
          <w:bCs/>
          <w:i/>
        </w:rPr>
        <w:t>• развитие</w:t>
      </w:r>
      <w:r w:rsidRPr="005A459A">
        <w:t>познавательных интересов, интеллектуальных и творческих способностей, самостоятельности в приоб</w:t>
      </w:r>
      <w:r w:rsidRPr="005A459A">
        <w:softHyphen/>
        <w:t>ретении новых знаний при решении физических задач и выполн</w:t>
      </w:r>
      <w:r w:rsidRPr="005A459A">
        <w:t>е</w:t>
      </w:r>
      <w:r w:rsidRPr="005A459A">
        <w:t>нии экспериментальных исследований с ис</w:t>
      </w:r>
      <w:r w:rsidRPr="005A459A">
        <w:softHyphen/>
        <w:t>пользованием  информационных технологий;</w:t>
      </w:r>
    </w:p>
    <w:p w:rsidR="00103C6F" w:rsidRPr="005A459A" w:rsidRDefault="00103C6F" w:rsidP="005A459A">
      <w:pPr>
        <w:shd w:val="clear" w:color="auto" w:fill="FFFFFF"/>
        <w:ind w:right="-5" w:firstLine="540"/>
      </w:pPr>
      <w:r w:rsidRPr="009F0D70">
        <w:rPr>
          <w:b/>
          <w:bCs/>
          <w:i/>
        </w:rPr>
        <w:t>• воспитание</w:t>
      </w:r>
      <w:r w:rsidRPr="005A459A">
        <w:t>убежденности в возможности познания при</w:t>
      </w:r>
      <w:r w:rsidRPr="005A459A">
        <w:softHyphen/>
        <w:t>роды, в необходимости разу</w:t>
      </w:r>
      <w:r w:rsidRPr="005A459A">
        <w:t>м</w:t>
      </w:r>
      <w:r w:rsidRPr="005A459A">
        <w:t>ного использования дости</w:t>
      </w:r>
      <w:r w:rsidRPr="005A459A">
        <w:softHyphen/>
        <w:t>жений науки и технологий для дальнейшего развития человеческого общества; уважения к творцам науки и техники; отношения к физике как к элементу общече</w:t>
      </w:r>
      <w:r w:rsidRPr="005A459A">
        <w:softHyphen/>
        <w:t>ловеческой культуры;</w:t>
      </w:r>
    </w:p>
    <w:p w:rsidR="00103C6F" w:rsidRPr="005A459A" w:rsidRDefault="00103C6F" w:rsidP="005A459A">
      <w:pPr>
        <w:shd w:val="clear" w:color="auto" w:fill="FFFFFF"/>
        <w:ind w:right="-5" w:firstLine="540"/>
      </w:pPr>
      <w:r w:rsidRPr="009F0D70">
        <w:rPr>
          <w:b/>
          <w:bCs/>
          <w:i/>
        </w:rPr>
        <w:t>• применение полученных знаний и умений</w:t>
      </w:r>
      <w:r w:rsidRPr="005A459A">
        <w:t>для решения практических задач повседне</w:t>
      </w:r>
      <w:r w:rsidRPr="005A459A">
        <w:t>в</w:t>
      </w:r>
      <w:r w:rsidRPr="005A459A">
        <w:t>ной жизни, обеспечения безопасности своей жизни, рационального природополь</w:t>
      </w:r>
      <w:r w:rsidRPr="005A459A">
        <w:softHyphen/>
        <w:t>зования и о</w:t>
      </w:r>
      <w:r w:rsidRPr="005A459A">
        <w:t>х</w:t>
      </w:r>
      <w:r w:rsidRPr="005A459A">
        <w:t>раны окружающей среды.</w:t>
      </w:r>
    </w:p>
    <w:p w:rsidR="00103C6F" w:rsidRPr="005A459A" w:rsidRDefault="00103C6F" w:rsidP="005A459A">
      <w:pPr>
        <w:shd w:val="clear" w:color="auto" w:fill="FFFFFF"/>
        <w:ind w:right="-5" w:firstLine="540"/>
        <w:rPr>
          <w:i/>
        </w:rPr>
      </w:pPr>
      <w:r w:rsidRPr="005A459A">
        <w:rPr>
          <w:b/>
          <w:bCs/>
          <w:i/>
        </w:rPr>
        <w:t>Место предмета в учебном плане</w:t>
      </w:r>
    </w:p>
    <w:p w:rsidR="00103C6F" w:rsidRPr="00150CB4" w:rsidRDefault="00103C6F" w:rsidP="00150CB4">
      <w:pPr>
        <w:ind w:firstLine="426"/>
        <w:jc w:val="both"/>
      </w:pPr>
      <w:r w:rsidRPr="00150CB4">
        <w:t>Федеральный базисный учебный план для образовательных учреждений Российской Ф</w:t>
      </w:r>
      <w:r w:rsidRPr="00150CB4">
        <w:t>е</w:t>
      </w:r>
      <w:r w:rsidRPr="00150CB4">
        <w:t xml:space="preserve">дерации отводит </w:t>
      </w:r>
      <w:r w:rsidRPr="00150CB4">
        <w:rPr>
          <w:b/>
        </w:rPr>
        <w:t>208 часа</w:t>
      </w:r>
      <w:r w:rsidRPr="00150CB4">
        <w:t xml:space="preserve"> для обязательного изучения физики на ступени основного общего образования. В том числе в 7, 8 классах </w:t>
      </w:r>
      <w:r w:rsidRPr="00150CB4">
        <w:rPr>
          <w:b/>
        </w:rPr>
        <w:t xml:space="preserve">по 70, </w:t>
      </w:r>
      <w:r w:rsidRPr="00150CB4">
        <w:t xml:space="preserve">а в 9 классе </w:t>
      </w:r>
      <w:r w:rsidRPr="00150CB4">
        <w:rPr>
          <w:b/>
        </w:rPr>
        <w:t>68</w:t>
      </w:r>
      <w:r w:rsidRPr="00150CB4">
        <w:t xml:space="preserve"> учебных часов из расчета </w:t>
      </w:r>
      <w:r w:rsidRPr="00150CB4">
        <w:rPr>
          <w:b/>
        </w:rPr>
        <w:t>2</w:t>
      </w:r>
      <w:r w:rsidRPr="00150CB4">
        <w:t xml:space="preserve"> учебных часа в неделю. </w:t>
      </w:r>
    </w:p>
    <w:p w:rsidR="00103C6F" w:rsidRPr="00150CB4" w:rsidRDefault="00103C6F" w:rsidP="00150CB4">
      <w:pPr>
        <w:ind w:firstLine="426"/>
        <w:jc w:val="both"/>
        <w:rPr>
          <w:b/>
        </w:rPr>
      </w:pPr>
      <w:r w:rsidRPr="00150CB4">
        <w:t xml:space="preserve">Количество плановых контрольных работ </w:t>
      </w:r>
      <w:r w:rsidRPr="00150CB4">
        <w:rPr>
          <w:b/>
        </w:rPr>
        <w:t>12 (</w:t>
      </w:r>
      <w:r>
        <w:rPr>
          <w:b/>
        </w:rPr>
        <w:t>4</w:t>
      </w:r>
      <w:r w:rsidRPr="00150CB4">
        <w:rPr>
          <w:b/>
        </w:rPr>
        <w:t xml:space="preserve"> - 7 кл, </w:t>
      </w:r>
      <w:r>
        <w:rPr>
          <w:b/>
        </w:rPr>
        <w:t>4</w:t>
      </w:r>
      <w:r w:rsidRPr="00150CB4">
        <w:rPr>
          <w:b/>
        </w:rPr>
        <w:t xml:space="preserve"> - 8 кл, </w:t>
      </w:r>
      <w:r>
        <w:rPr>
          <w:b/>
        </w:rPr>
        <w:t>5</w:t>
      </w:r>
      <w:r w:rsidRPr="00150CB4">
        <w:rPr>
          <w:b/>
        </w:rPr>
        <w:t xml:space="preserve"> - 9 кл)</w:t>
      </w:r>
    </w:p>
    <w:p w:rsidR="00103C6F" w:rsidRPr="00150CB4" w:rsidRDefault="00103C6F" w:rsidP="00150CB4">
      <w:pPr>
        <w:ind w:firstLine="426"/>
        <w:jc w:val="both"/>
        <w:rPr>
          <w:b/>
        </w:rPr>
      </w:pPr>
      <w:r w:rsidRPr="00150CB4">
        <w:t xml:space="preserve">Количество плановых лабораторных работ </w:t>
      </w:r>
      <w:r w:rsidRPr="00150CB4">
        <w:rPr>
          <w:b/>
        </w:rPr>
        <w:t xml:space="preserve">38 (14 – 7 кл, 14 – 8 кл, </w:t>
      </w:r>
      <w:r>
        <w:rPr>
          <w:b/>
        </w:rPr>
        <w:t>9</w:t>
      </w:r>
      <w:r w:rsidRPr="00150CB4">
        <w:rPr>
          <w:b/>
        </w:rPr>
        <w:t xml:space="preserve"> – 9 кл)</w:t>
      </w:r>
    </w:p>
    <w:p w:rsidR="00103C6F" w:rsidRPr="00150CB4" w:rsidRDefault="00103C6F" w:rsidP="005A459A">
      <w:pPr>
        <w:ind w:firstLine="360"/>
        <w:rPr>
          <w:b/>
        </w:rPr>
      </w:pPr>
    </w:p>
    <w:p w:rsidR="00103C6F" w:rsidRPr="00150CB4" w:rsidRDefault="00103C6F" w:rsidP="00150CB4">
      <w:pPr>
        <w:ind w:firstLine="426"/>
        <w:jc w:val="both"/>
        <w:rPr>
          <w:b/>
          <w:i/>
        </w:rPr>
      </w:pPr>
      <w:r w:rsidRPr="00150CB4">
        <w:rPr>
          <w:b/>
          <w:i/>
        </w:rPr>
        <w:t>Общеучебные умения, навыки и способы деятельности</w:t>
      </w:r>
    </w:p>
    <w:p w:rsidR="00103C6F" w:rsidRPr="00150CB4" w:rsidRDefault="00103C6F" w:rsidP="00150CB4">
      <w:pPr>
        <w:ind w:firstLine="426"/>
        <w:jc w:val="both"/>
      </w:pPr>
      <w:r w:rsidRPr="00150CB4">
        <w:lastRenderedPageBreak/>
        <w:t>Рабочая программа предусматривает формирование у школьников общеучебных умений и навыков, универсальных способов деятельности и ключевых компетенций. Приоритетами для школьного курса физики на этапе основного общего образования являются:</w:t>
      </w:r>
    </w:p>
    <w:p w:rsidR="00103C6F" w:rsidRPr="00150CB4" w:rsidRDefault="00103C6F" w:rsidP="00150CB4">
      <w:pPr>
        <w:ind w:firstLine="426"/>
        <w:jc w:val="both"/>
        <w:rPr>
          <w:b/>
        </w:rPr>
      </w:pPr>
      <w:r w:rsidRPr="00150CB4">
        <w:rPr>
          <w:b/>
        </w:rPr>
        <w:t>Познавательная деятельность:</w:t>
      </w:r>
    </w:p>
    <w:p w:rsidR="00103C6F" w:rsidRPr="00150CB4" w:rsidRDefault="00103C6F" w:rsidP="00150CB4">
      <w:pPr>
        <w:numPr>
          <w:ilvl w:val="0"/>
          <w:numId w:val="97"/>
        </w:numPr>
        <w:tabs>
          <w:tab w:val="num" w:pos="709"/>
        </w:tabs>
        <w:ind w:left="0" w:firstLine="426"/>
        <w:jc w:val="both"/>
      </w:pPr>
      <w:r w:rsidRPr="00150CB4">
        <w:t>использование для познания окружающего мира различных естественнонаучных мет</w:t>
      </w:r>
      <w:r w:rsidRPr="00150CB4">
        <w:t>о</w:t>
      </w:r>
      <w:r w:rsidRPr="00150CB4">
        <w:t>дов: наблюдение, измерение, эксперимент, моделирование;</w:t>
      </w:r>
    </w:p>
    <w:p w:rsidR="00103C6F" w:rsidRPr="00150CB4" w:rsidRDefault="00103C6F" w:rsidP="00150CB4">
      <w:pPr>
        <w:numPr>
          <w:ilvl w:val="0"/>
          <w:numId w:val="97"/>
        </w:numPr>
        <w:tabs>
          <w:tab w:val="num" w:pos="709"/>
        </w:tabs>
        <w:ind w:left="0" w:firstLine="426"/>
        <w:jc w:val="both"/>
      </w:pPr>
      <w:r w:rsidRPr="00150CB4">
        <w:t>формирование умений различать факты, гипотезы, причины, следствия, доказательства, законы, теории;</w:t>
      </w:r>
    </w:p>
    <w:p w:rsidR="00103C6F" w:rsidRPr="00150CB4" w:rsidRDefault="00103C6F" w:rsidP="00150CB4">
      <w:pPr>
        <w:numPr>
          <w:ilvl w:val="0"/>
          <w:numId w:val="97"/>
        </w:numPr>
        <w:tabs>
          <w:tab w:val="num" w:pos="709"/>
        </w:tabs>
        <w:ind w:left="0" w:firstLine="426"/>
        <w:jc w:val="both"/>
      </w:pPr>
      <w:r w:rsidRPr="00150CB4">
        <w:t>овладение адекватными способами решения теоретических и экспериментальных з</w:t>
      </w:r>
      <w:r w:rsidRPr="00150CB4">
        <w:t>а</w:t>
      </w:r>
      <w:r w:rsidRPr="00150CB4">
        <w:t>дач;</w:t>
      </w:r>
    </w:p>
    <w:p w:rsidR="00103C6F" w:rsidRPr="00150CB4" w:rsidRDefault="00103C6F" w:rsidP="00150CB4">
      <w:pPr>
        <w:numPr>
          <w:ilvl w:val="0"/>
          <w:numId w:val="97"/>
        </w:numPr>
        <w:tabs>
          <w:tab w:val="num" w:pos="709"/>
        </w:tabs>
        <w:ind w:left="0" w:firstLine="426"/>
        <w:jc w:val="both"/>
      </w:pPr>
      <w:r w:rsidRPr="00150CB4">
        <w:t>приобретение опыта выдвижения гипотез для объяснения известных фактов и экспер</w:t>
      </w:r>
      <w:r w:rsidRPr="00150CB4">
        <w:t>и</w:t>
      </w:r>
      <w:r w:rsidRPr="00150CB4">
        <w:t>ментальной проверки выдвигаемых гипотез.</w:t>
      </w:r>
    </w:p>
    <w:p w:rsidR="00103C6F" w:rsidRPr="00150CB4" w:rsidRDefault="00103C6F" w:rsidP="00150CB4">
      <w:pPr>
        <w:tabs>
          <w:tab w:val="num" w:pos="709"/>
        </w:tabs>
        <w:ind w:firstLine="426"/>
        <w:jc w:val="both"/>
        <w:rPr>
          <w:b/>
        </w:rPr>
      </w:pPr>
      <w:r w:rsidRPr="00150CB4">
        <w:rPr>
          <w:b/>
        </w:rPr>
        <w:t>Информационно-коммуникативная деятельность:</w:t>
      </w:r>
    </w:p>
    <w:p w:rsidR="00103C6F" w:rsidRPr="00150CB4" w:rsidRDefault="00103C6F" w:rsidP="00150CB4">
      <w:pPr>
        <w:numPr>
          <w:ilvl w:val="0"/>
          <w:numId w:val="98"/>
        </w:numPr>
        <w:tabs>
          <w:tab w:val="num" w:pos="709"/>
        </w:tabs>
        <w:ind w:left="0" w:firstLine="426"/>
        <w:jc w:val="both"/>
      </w:pPr>
      <w:r w:rsidRPr="00150CB4">
        <w:t>владение монологической и диалогической речью, развитие способности понимать точку зрения собеседника и признавать право на иное мнение;</w:t>
      </w:r>
    </w:p>
    <w:p w:rsidR="00103C6F" w:rsidRPr="00150CB4" w:rsidRDefault="00103C6F" w:rsidP="00150CB4">
      <w:pPr>
        <w:numPr>
          <w:ilvl w:val="0"/>
          <w:numId w:val="99"/>
        </w:numPr>
        <w:tabs>
          <w:tab w:val="num" w:pos="709"/>
        </w:tabs>
        <w:ind w:left="0" w:firstLine="426"/>
        <w:jc w:val="both"/>
      </w:pPr>
      <w:r w:rsidRPr="00150CB4">
        <w:t>использование для решения познавательных и коммуникативных задач различных и</w:t>
      </w:r>
      <w:r w:rsidRPr="00150CB4">
        <w:t>с</w:t>
      </w:r>
      <w:r w:rsidRPr="00150CB4">
        <w:t>точников информации.</w:t>
      </w:r>
    </w:p>
    <w:p w:rsidR="00103C6F" w:rsidRPr="00150CB4" w:rsidRDefault="00103C6F" w:rsidP="00150CB4">
      <w:pPr>
        <w:tabs>
          <w:tab w:val="num" w:pos="709"/>
        </w:tabs>
        <w:ind w:firstLine="426"/>
        <w:jc w:val="both"/>
        <w:rPr>
          <w:b/>
        </w:rPr>
      </w:pPr>
      <w:r w:rsidRPr="00150CB4">
        <w:rPr>
          <w:b/>
        </w:rPr>
        <w:t>Рефлексивная деятельность:</w:t>
      </w:r>
    </w:p>
    <w:p w:rsidR="00103C6F" w:rsidRPr="00150CB4" w:rsidRDefault="00103C6F" w:rsidP="00150CB4">
      <w:pPr>
        <w:numPr>
          <w:ilvl w:val="0"/>
          <w:numId w:val="100"/>
        </w:numPr>
        <w:tabs>
          <w:tab w:val="num" w:pos="709"/>
        </w:tabs>
        <w:ind w:left="0" w:firstLine="426"/>
        <w:jc w:val="both"/>
      </w:pPr>
      <w:r w:rsidRPr="00150CB4">
        <w:t>владение навыками контроля и оценки своей деятельности, умением предвидеть во</w:t>
      </w:r>
      <w:r w:rsidRPr="00150CB4">
        <w:t>з</w:t>
      </w:r>
      <w:r w:rsidRPr="00150CB4">
        <w:t>можные результаты своих действий:</w:t>
      </w:r>
    </w:p>
    <w:p w:rsidR="00103C6F" w:rsidRPr="00150CB4" w:rsidRDefault="00103C6F" w:rsidP="00150CB4">
      <w:pPr>
        <w:numPr>
          <w:ilvl w:val="0"/>
          <w:numId w:val="100"/>
        </w:numPr>
        <w:tabs>
          <w:tab w:val="num" w:pos="709"/>
        </w:tabs>
        <w:ind w:left="0" w:firstLine="426"/>
        <w:jc w:val="both"/>
      </w:pPr>
      <w:r w:rsidRPr="00150CB4">
        <w:t>организация учебной деятельности: постановка цели, планирование, определение о</w:t>
      </w:r>
      <w:r w:rsidRPr="00150CB4">
        <w:t>п</w:t>
      </w:r>
      <w:r w:rsidRPr="00150CB4">
        <w:t>тимального соотношения цели и средств.</w:t>
      </w:r>
    </w:p>
    <w:p w:rsidR="00103C6F" w:rsidRPr="00732A4C" w:rsidRDefault="00103C6F" w:rsidP="005A459A">
      <w:pPr>
        <w:ind w:firstLine="360"/>
        <w:rPr>
          <w:b/>
        </w:rPr>
      </w:pPr>
    </w:p>
    <w:p w:rsidR="00103C6F" w:rsidRPr="00732A4C" w:rsidRDefault="00103C6F" w:rsidP="005A459A">
      <w:pPr>
        <w:ind w:firstLine="360"/>
        <w:rPr>
          <w:b/>
        </w:rPr>
      </w:pPr>
    </w:p>
    <w:p w:rsidR="00103C6F" w:rsidRPr="00732A4C" w:rsidRDefault="00103C6F" w:rsidP="005A459A">
      <w:pPr>
        <w:ind w:firstLine="360"/>
        <w:rPr>
          <w:b/>
        </w:rPr>
      </w:pPr>
    </w:p>
    <w:p w:rsidR="00103C6F" w:rsidRPr="00732A4C" w:rsidRDefault="00103C6F" w:rsidP="005A459A">
      <w:pPr>
        <w:ind w:firstLine="360"/>
        <w:rPr>
          <w:b/>
        </w:rPr>
      </w:pPr>
    </w:p>
    <w:p w:rsidR="00103C6F" w:rsidRDefault="00103C6F" w:rsidP="005A459A">
      <w:pPr>
        <w:ind w:firstLine="360"/>
        <w:rPr>
          <w:b/>
        </w:rPr>
      </w:pPr>
    </w:p>
    <w:p w:rsidR="00103C6F" w:rsidRDefault="00103C6F" w:rsidP="005A459A">
      <w:pPr>
        <w:ind w:firstLine="360"/>
        <w:rPr>
          <w:b/>
        </w:rPr>
      </w:pPr>
    </w:p>
    <w:p w:rsidR="00103C6F" w:rsidRDefault="00103C6F" w:rsidP="005A459A">
      <w:pPr>
        <w:ind w:firstLine="360"/>
        <w:rPr>
          <w:b/>
        </w:rPr>
      </w:pPr>
    </w:p>
    <w:p w:rsidR="00103C6F" w:rsidRDefault="00103C6F" w:rsidP="005A459A">
      <w:pPr>
        <w:ind w:firstLine="360"/>
        <w:rPr>
          <w:b/>
        </w:rPr>
      </w:pPr>
    </w:p>
    <w:p w:rsidR="00103C6F" w:rsidRDefault="00103C6F" w:rsidP="005A459A">
      <w:pPr>
        <w:ind w:firstLine="360"/>
        <w:rPr>
          <w:b/>
        </w:rPr>
      </w:pPr>
    </w:p>
    <w:p w:rsidR="00103C6F" w:rsidRDefault="00103C6F" w:rsidP="005A459A">
      <w:pPr>
        <w:ind w:firstLine="360"/>
        <w:rPr>
          <w:b/>
        </w:rPr>
      </w:pPr>
    </w:p>
    <w:p w:rsidR="00103C6F" w:rsidRDefault="00103C6F" w:rsidP="005A459A">
      <w:pPr>
        <w:ind w:firstLine="360"/>
        <w:rPr>
          <w:b/>
        </w:rPr>
      </w:pPr>
    </w:p>
    <w:p w:rsidR="00103C6F" w:rsidRDefault="00103C6F" w:rsidP="005A459A">
      <w:pPr>
        <w:ind w:firstLine="360"/>
        <w:rPr>
          <w:b/>
        </w:rPr>
      </w:pPr>
    </w:p>
    <w:p w:rsidR="00103C6F" w:rsidRDefault="00103C6F" w:rsidP="005A459A">
      <w:pPr>
        <w:ind w:firstLine="360"/>
        <w:rPr>
          <w:b/>
        </w:rPr>
      </w:pPr>
    </w:p>
    <w:p w:rsidR="00103C6F" w:rsidRDefault="00103C6F" w:rsidP="005A459A">
      <w:pPr>
        <w:ind w:firstLine="360"/>
        <w:rPr>
          <w:b/>
        </w:rPr>
      </w:pPr>
    </w:p>
    <w:p w:rsidR="00103C6F" w:rsidRDefault="00103C6F" w:rsidP="005A459A">
      <w:pPr>
        <w:ind w:firstLine="360"/>
        <w:rPr>
          <w:b/>
        </w:rPr>
      </w:pPr>
    </w:p>
    <w:p w:rsidR="00103C6F" w:rsidRDefault="00103C6F" w:rsidP="005A459A">
      <w:pPr>
        <w:ind w:firstLine="360"/>
        <w:rPr>
          <w:b/>
        </w:rPr>
      </w:pPr>
    </w:p>
    <w:p w:rsidR="00103C6F" w:rsidRDefault="00103C6F" w:rsidP="005A459A">
      <w:pPr>
        <w:ind w:firstLine="360"/>
        <w:rPr>
          <w:b/>
        </w:rPr>
      </w:pPr>
    </w:p>
    <w:p w:rsidR="00103C6F" w:rsidRDefault="00103C6F" w:rsidP="005A459A">
      <w:pPr>
        <w:ind w:firstLine="360"/>
        <w:rPr>
          <w:b/>
        </w:rPr>
      </w:pPr>
    </w:p>
    <w:p w:rsidR="00103C6F" w:rsidRDefault="00103C6F" w:rsidP="005A459A">
      <w:pPr>
        <w:ind w:firstLine="360"/>
        <w:rPr>
          <w:b/>
        </w:rPr>
      </w:pPr>
    </w:p>
    <w:p w:rsidR="00103C6F" w:rsidRDefault="00103C6F" w:rsidP="005A459A">
      <w:pPr>
        <w:ind w:firstLine="360"/>
        <w:rPr>
          <w:b/>
        </w:rPr>
      </w:pPr>
    </w:p>
    <w:p w:rsidR="00103C6F" w:rsidRDefault="00103C6F" w:rsidP="005A459A">
      <w:pPr>
        <w:ind w:firstLine="360"/>
        <w:rPr>
          <w:b/>
        </w:rPr>
      </w:pPr>
    </w:p>
    <w:p w:rsidR="00103C6F" w:rsidRDefault="00103C6F" w:rsidP="005A459A">
      <w:pPr>
        <w:ind w:firstLine="360"/>
        <w:rPr>
          <w:b/>
        </w:rPr>
      </w:pPr>
    </w:p>
    <w:p w:rsidR="00103C6F" w:rsidRDefault="00103C6F" w:rsidP="005A459A">
      <w:pPr>
        <w:ind w:firstLine="360"/>
        <w:rPr>
          <w:b/>
        </w:rPr>
      </w:pPr>
    </w:p>
    <w:p w:rsidR="00103C6F" w:rsidRDefault="00103C6F" w:rsidP="005A459A">
      <w:pPr>
        <w:ind w:firstLine="360"/>
        <w:rPr>
          <w:b/>
        </w:rPr>
      </w:pPr>
    </w:p>
    <w:p w:rsidR="00103C6F" w:rsidRDefault="00103C6F" w:rsidP="005A459A">
      <w:pPr>
        <w:ind w:firstLine="360"/>
        <w:rPr>
          <w:b/>
        </w:rPr>
      </w:pPr>
    </w:p>
    <w:p w:rsidR="00103C6F" w:rsidRDefault="00103C6F" w:rsidP="005A459A">
      <w:pPr>
        <w:ind w:firstLine="360"/>
        <w:rPr>
          <w:b/>
        </w:rPr>
      </w:pPr>
    </w:p>
    <w:p w:rsidR="00103C6F" w:rsidRDefault="00103C6F" w:rsidP="005A459A">
      <w:pPr>
        <w:ind w:firstLine="360"/>
        <w:rPr>
          <w:b/>
        </w:rPr>
      </w:pPr>
    </w:p>
    <w:p w:rsidR="00103C6F" w:rsidRDefault="00103C6F" w:rsidP="005A459A">
      <w:pPr>
        <w:ind w:firstLine="360"/>
        <w:rPr>
          <w:b/>
        </w:rPr>
      </w:pPr>
    </w:p>
    <w:p w:rsidR="00103C6F" w:rsidRPr="008D1E1E" w:rsidRDefault="00103C6F" w:rsidP="00365FEE">
      <w:pPr>
        <w:jc w:val="center"/>
        <w:rPr>
          <w:b/>
          <w:sz w:val="28"/>
          <w:szCs w:val="28"/>
        </w:rPr>
      </w:pPr>
      <w:r w:rsidRPr="008D1E1E">
        <w:rPr>
          <w:b/>
          <w:sz w:val="28"/>
          <w:szCs w:val="28"/>
        </w:rPr>
        <w:lastRenderedPageBreak/>
        <w:t>Раздел 3. Учебно-тематический план.</w:t>
      </w:r>
    </w:p>
    <w:p w:rsidR="00103C6F" w:rsidRPr="008B786D" w:rsidRDefault="00103C6F" w:rsidP="00365FEE">
      <w:pPr>
        <w:jc w:val="center"/>
        <w:rPr>
          <w:b/>
        </w:rPr>
      </w:pPr>
    </w:p>
    <w:tbl>
      <w:tblPr>
        <w:tblW w:w="9960" w:type="dxa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17"/>
        <w:gridCol w:w="709"/>
        <w:gridCol w:w="2835"/>
        <w:gridCol w:w="1607"/>
        <w:gridCol w:w="1933"/>
        <w:gridCol w:w="2059"/>
      </w:tblGrid>
      <w:tr w:rsidR="00103C6F" w:rsidRPr="00BF7A24" w:rsidTr="008A3974">
        <w:tc>
          <w:tcPr>
            <w:tcW w:w="817" w:type="dxa"/>
            <w:vMerge w:val="restart"/>
            <w:vAlign w:val="center"/>
          </w:tcPr>
          <w:p w:rsidR="00103C6F" w:rsidRPr="0078014C" w:rsidRDefault="00103C6F" w:rsidP="00365FEE">
            <w:pPr>
              <w:jc w:val="center"/>
            </w:pPr>
            <w:r>
              <w:t>Класс</w:t>
            </w:r>
          </w:p>
        </w:tc>
        <w:tc>
          <w:tcPr>
            <w:tcW w:w="709" w:type="dxa"/>
            <w:vMerge w:val="restart"/>
          </w:tcPr>
          <w:p w:rsidR="00103C6F" w:rsidRDefault="00103C6F" w:rsidP="00365FEE">
            <w:pPr>
              <w:jc w:val="center"/>
            </w:pPr>
          </w:p>
          <w:p w:rsidR="00103C6F" w:rsidRDefault="00103C6F" w:rsidP="00365FEE">
            <w:pPr>
              <w:jc w:val="center"/>
            </w:pPr>
            <w:r w:rsidRPr="0078014C">
              <w:t>№ п/п</w:t>
            </w:r>
          </w:p>
          <w:p w:rsidR="00103C6F" w:rsidRPr="0078014C" w:rsidRDefault="00103C6F" w:rsidP="00365FEE">
            <w:pPr>
              <w:jc w:val="center"/>
            </w:pPr>
          </w:p>
        </w:tc>
        <w:tc>
          <w:tcPr>
            <w:tcW w:w="2835" w:type="dxa"/>
            <w:vMerge w:val="restart"/>
            <w:vAlign w:val="center"/>
          </w:tcPr>
          <w:p w:rsidR="00103C6F" w:rsidRPr="0078014C" w:rsidRDefault="00103C6F" w:rsidP="00365FEE">
            <w:pPr>
              <w:jc w:val="center"/>
            </w:pPr>
            <w:r w:rsidRPr="0078014C">
              <w:t>Наименование разд</w:t>
            </w:r>
            <w:r w:rsidRPr="0078014C">
              <w:t>е</w:t>
            </w:r>
            <w:r w:rsidRPr="0078014C">
              <w:t>лов/тем</w:t>
            </w:r>
          </w:p>
        </w:tc>
        <w:tc>
          <w:tcPr>
            <w:tcW w:w="1607" w:type="dxa"/>
            <w:vMerge w:val="restart"/>
            <w:vAlign w:val="center"/>
          </w:tcPr>
          <w:p w:rsidR="00103C6F" w:rsidRPr="0078014C" w:rsidRDefault="00103C6F" w:rsidP="00365FEE">
            <w:pPr>
              <w:jc w:val="center"/>
            </w:pPr>
            <w:r w:rsidRPr="0078014C">
              <w:t>Всего часов</w:t>
            </w:r>
          </w:p>
        </w:tc>
        <w:tc>
          <w:tcPr>
            <w:tcW w:w="3992" w:type="dxa"/>
            <w:gridSpan w:val="2"/>
            <w:vAlign w:val="center"/>
          </w:tcPr>
          <w:p w:rsidR="00103C6F" w:rsidRPr="0078014C" w:rsidRDefault="00103C6F" w:rsidP="008A3974">
            <w:pPr>
              <w:jc w:val="center"/>
            </w:pPr>
            <w:r w:rsidRPr="0078014C">
              <w:t>В том числе на:</w:t>
            </w:r>
          </w:p>
        </w:tc>
      </w:tr>
      <w:tr w:rsidR="00103C6F" w:rsidRPr="00BF7A24" w:rsidTr="008A3974">
        <w:trPr>
          <w:trHeight w:val="561"/>
        </w:trPr>
        <w:tc>
          <w:tcPr>
            <w:tcW w:w="817" w:type="dxa"/>
            <w:vMerge/>
          </w:tcPr>
          <w:p w:rsidR="00103C6F" w:rsidRPr="0078014C" w:rsidRDefault="00103C6F" w:rsidP="00365FEE">
            <w:pPr>
              <w:jc w:val="center"/>
            </w:pPr>
          </w:p>
        </w:tc>
        <w:tc>
          <w:tcPr>
            <w:tcW w:w="709" w:type="dxa"/>
            <w:vMerge/>
          </w:tcPr>
          <w:p w:rsidR="00103C6F" w:rsidRPr="0078014C" w:rsidRDefault="00103C6F" w:rsidP="00365FEE">
            <w:pPr>
              <w:jc w:val="center"/>
            </w:pPr>
          </w:p>
        </w:tc>
        <w:tc>
          <w:tcPr>
            <w:tcW w:w="2835" w:type="dxa"/>
            <w:vMerge/>
          </w:tcPr>
          <w:p w:rsidR="00103C6F" w:rsidRPr="0078014C" w:rsidRDefault="00103C6F" w:rsidP="00365FEE">
            <w:pPr>
              <w:jc w:val="center"/>
            </w:pPr>
          </w:p>
        </w:tc>
        <w:tc>
          <w:tcPr>
            <w:tcW w:w="1607" w:type="dxa"/>
            <w:vMerge/>
          </w:tcPr>
          <w:p w:rsidR="00103C6F" w:rsidRPr="0078014C" w:rsidRDefault="00103C6F" w:rsidP="00365FEE">
            <w:pPr>
              <w:jc w:val="center"/>
            </w:pPr>
          </w:p>
        </w:tc>
        <w:tc>
          <w:tcPr>
            <w:tcW w:w="1933" w:type="dxa"/>
          </w:tcPr>
          <w:p w:rsidR="00103C6F" w:rsidRPr="0078014C" w:rsidRDefault="00103C6F" w:rsidP="00365FEE">
            <w:pPr>
              <w:jc w:val="center"/>
            </w:pPr>
            <w:r w:rsidRPr="0078014C">
              <w:t>лабораторные работы</w:t>
            </w:r>
          </w:p>
        </w:tc>
        <w:tc>
          <w:tcPr>
            <w:tcW w:w="2059" w:type="dxa"/>
          </w:tcPr>
          <w:p w:rsidR="00103C6F" w:rsidRPr="0078014C" w:rsidRDefault="00103C6F" w:rsidP="00365FEE">
            <w:pPr>
              <w:jc w:val="center"/>
            </w:pPr>
            <w:r w:rsidRPr="0078014C">
              <w:t>контрольные р</w:t>
            </w:r>
            <w:r w:rsidRPr="0078014C">
              <w:t>а</w:t>
            </w:r>
            <w:r w:rsidRPr="0078014C">
              <w:t>боты</w:t>
            </w:r>
          </w:p>
        </w:tc>
      </w:tr>
      <w:tr w:rsidR="00103C6F" w:rsidRPr="00BF7A24" w:rsidTr="008A3974">
        <w:tc>
          <w:tcPr>
            <w:tcW w:w="817" w:type="dxa"/>
          </w:tcPr>
          <w:p w:rsidR="00103C6F" w:rsidRPr="0078014C" w:rsidRDefault="00103C6F" w:rsidP="00365FEE">
            <w:pPr>
              <w:jc w:val="center"/>
            </w:pPr>
            <w:r>
              <w:t>7</w:t>
            </w:r>
          </w:p>
        </w:tc>
        <w:tc>
          <w:tcPr>
            <w:tcW w:w="709" w:type="dxa"/>
          </w:tcPr>
          <w:p w:rsidR="00103C6F" w:rsidRPr="00BB09D8" w:rsidRDefault="00103C6F" w:rsidP="00BB09D8">
            <w:pPr>
              <w:jc w:val="center"/>
            </w:pPr>
            <w:r w:rsidRPr="00BB09D8">
              <w:t>1</w:t>
            </w:r>
          </w:p>
        </w:tc>
        <w:tc>
          <w:tcPr>
            <w:tcW w:w="2835" w:type="dxa"/>
          </w:tcPr>
          <w:p w:rsidR="00103C6F" w:rsidRPr="0078014C" w:rsidRDefault="00103C6F" w:rsidP="00307E4C">
            <w:r>
              <w:t>Введение</w:t>
            </w:r>
          </w:p>
        </w:tc>
        <w:tc>
          <w:tcPr>
            <w:tcW w:w="1607" w:type="dxa"/>
          </w:tcPr>
          <w:p w:rsidR="00103C6F" w:rsidRPr="0078014C" w:rsidRDefault="00103C6F" w:rsidP="00307E4C">
            <w:pPr>
              <w:jc w:val="center"/>
            </w:pPr>
            <w:r>
              <w:t>4</w:t>
            </w:r>
          </w:p>
        </w:tc>
        <w:tc>
          <w:tcPr>
            <w:tcW w:w="1933" w:type="dxa"/>
            <w:vAlign w:val="center"/>
          </w:tcPr>
          <w:p w:rsidR="00103C6F" w:rsidRPr="0078014C" w:rsidRDefault="00103C6F" w:rsidP="00307E4C">
            <w:pPr>
              <w:jc w:val="center"/>
            </w:pPr>
            <w:r>
              <w:t>1</w:t>
            </w:r>
          </w:p>
        </w:tc>
        <w:tc>
          <w:tcPr>
            <w:tcW w:w="2059" w:type="dxa"/>
            <w:vAlign w:val="center"/>
          </w:tcPr>
          <w:p w:rsidR="00103C6F" w:rsidRPr="0078014C" w:rsidRDefault="00103C6F" w:rsidP="00307E4C">
            <w:pPr>
              <w:jc w:val="center"/>
            </w:pPr>
            <w:r>
              <w:t>-</w:t>
            </w:r>
          </w:p>
        </w:tc>
      </w:tr>
      <w:tr w:rsidR="00103C6F" w:rsidRPr="00BF7A24" w:rsidTr="008A3974">
        <w:tc>
          <w:tcPr>
            <w:tcW w:w="817" w:type="dxa"/>
          </w:tcPr>
          <w:p w:rsidR="00103C6F" w:rsidRPr="0078014C" w:rsidRDefault="00103C6F" w:rsidP="00365FEE">
            <w:pPr>
              <w:jc w:val="center"/>
            </w:pPr>
          </w:p>
        </w:tc>
        <w:tc>
          <w:tcPr>
            <w:tcW w:w="709" w:type="dxa"/>
          </w:tcPr>
          <w:p w:rsidR="00103C6F" w:rsidRPr="00BB09D8" w:rsidRDefault="00103C6F" w:rsidP="00BB09D8">
            <w:pPr>
              <w:jc w:val="center"/>
            </w:pPr>
            <w:r w:rsidRPr="00BB09D8">
              <w:t>2</w:t>
            </w:r>
          </w:p>
        </w:tc>
        <w:tc>
          <w:tcPr>
            <w:tcW w:w="2835" w:type="dxa"/>
          </w:tcPr>
          <w:p w:rsidR="00103C6F" w:rsidRDefault="00103C6F" w:rsidP="00365FEE">
            <w:r>
              <w:t>Первоначальные свед</w:t>
            </w:r>
            <w:r>
              <w:t>е</w:t>
            </w:r>
            <w:r>
              <w:t>ния о строении вещества</w:t>
            </w:r>
          </w:p>
        </w:tc>
        <w:tc>
          <w:tcPr>
            <w:tcW w:w="1607" w:type="dxa"/>
          </w:tcPr>
          <w:p w:rsidR="00103C6F" w:rsidRDefault="00103C6F" w:rsidP="00365FEE">
            <w:pPr>
              <w:jc w:val="center"/>
            </w:pPr>
            <w:r>
              <w:t>6</w:t>
            </w:r>
          </w:p>
        </w:tc>
        <w:tc>
          <w:tcPr>
            <w:tcW w:w="1933" w:type="dxa"/>
            <w:vAlign w:val="center"/>
          </w:tcPr>
          <w:p w:rsidR="00103C6F" w:rsidRDefault="00103C6F" w:rsidP="00365FEE">
            <w:pPr>
              <w:jc w:val="center"/>
            </w:pPr>
            <w:r>
              <w:t>1</w:t>
            </w:r>
          </w:p>
        </w:tc>
        <w:tc>
          <w:tcPr>
            <w:tcW w:w="2059" w:type="dxa"/>
            <w:vAlign w:val="center"/>
          </w:tcPr>
          <w:p w:rsidR="00103C6F" w:rsidRPr="0078014C" w:rsidRDefault="00103C6F" w:rsidP="00365FEE">
            <w:pPr>
              <w:jc w:val="center"/>
            </w:pPr>
            <w:r>
              <w:t>-</w:t>
            </w:r>
          </w:p>
        </w:tc>
      </w:tr>
      <w:tr w:rsidR="00103C6F" w:rsidRPr="00BF7A24" w:rsidTr="008A3974">
        <w:tc>
          <w:tcPr>
            <w:tcW w:w="817" w:type="dxa"/>
          </w:tcPr>
          <w:p w:rsidR="00103C6F" w:rsidRPr="0078014C" w:rsidRDefault="00103C6F" w:rsidP="00365FEE">
            <w:pPr>
              <w:jc w:val="center"/>
            </w:pPr>
          </w:p>
        </w:tc>
        <w:tc>
          <w:tcPr>
            <w:tcW w:w="709" w:type="dxa"/>
          </w:tcPr>
          <w:p w:rsidR="00103C6F" w:rsidRPr="00BB09D8" w:rsidRDefault="00103C6F" w:rsidP="00BB09D8">
            <w:pPr>
              <w:jc w:val="center"/>
            </w:pPr>
            <w:r w:rsidRPr="00BB09D8">
              <w:t>3</w:t>
            </w:r>
          </w:p>
        </w:tc>
        <w:tc>
          <w:tcPr>
            <w:tcW w:w="2835" w:type="dxa"/>
          </w:tcPr>
          <w:p w:rsidR="00103C6F" w:rsidRDefault="00103C6F" w:rsidP="00365FEE">
            <w:r>
              <w:t>Взаимодействие тел</w:t>
            </w:r>
          </w:p>
        </w:tc>
        <w:tc>
          <w:tcPr>
            <w:tcW w:w="1607" w:type="dxa"/>
          </w:tcPr>
          <w:p w:rsidR="00103C6F" w:rsidRDefault="00103C6F" w:rsidP="00365FEE">
            <w:pPr>
              <w:jc w:val="center"/>
            </w:pPr>
            <w:r>
              <w:t>21</w:t>
            </w:r>
          </w:p>
        </w:tc>
        <w:tc>
          <w:tcPr>
            <w:tcW w:w="1933" w:type="dxa"/>
            <w:vAlign w:val="center"/>
          </w:tcPr>
          <w:p w:rsidR="00103C6F" w:rsidRDefault="00103C6F" w:rsidP="00365FEE">
            <w:pPr>
              <w:jc w:val="center"/>
            </w:pPr>
            <w:r>
              <w:t>7</w:t>
            </w:r>
          </w:p>
        </w:tc>
        <w:tc>
          <w:tcPr>
            <w:tcW w:w="2059" w:type="dxa"/>
            <w:vAlign w:val="center"/>
          </w:tcPr>
          <w:p w:rsidR="00103C6F" w:rsidRPr="0078014C" w:rsidRDefault="00103C6F" w:rsidP="00365FEE">
            <w:pPr>
              <w:jc w:val="center"/>
            </w:pPr>
            <w:r>
              <w:t>2</w:t>
            </w:r>
          </w:p>
        </w:tc>
      </w:tr>
      <w:tr w:rsidR="00103C6F" w:rsidRPr="00BF7A24" w:rsidTr="008A3974">
        <w:tc>
          <w:tcPr>
            <w:tcW w:w="817" w:type="dxa"/>
          </w:tcPr>
          <w:p w:rsidR="00103C6F" w:rsidRPr="0078014C" w:rsidRDefault="00103C6F" w:rsidP="00365FEE">
            <w:pPr>
              <w:jc w:val="center"/>
            </w:pPr>
          </w:p>
        </w:tc>
        <w:tc>
          <w:tcPr>
            <w:tcW w:w="709" w:type="dxa"/>
          </w:tcPr>
          <w:p w:rsidR="00103C6F" w:rsidRPr="00BB09D8" w:rsidRDefault="00103C6F" w:rsidP="00BB09D8">
            <w:pPr>
              <w:jc w:val="center"/>
            </w:pPr>
            <w:r w:rsidRPr="00BB09D8">
              <w:t>4</w:t>
            </w:r>
          </w:p>
        </w:tc>
        <w:tc>
          <w:tcPr>
            <w:tcW w:w="2835" w:type="dxa"/>
          </w:tcPr>
          <w:p w:rsidR="00103C6F" w:rsidRDefault="00103C6F" w:rsidP="00365FEE">
            <w:r>
              <w:t>Давление твердых тел, жидкостей и газов</w:t>
            </w:r>
          </w:p>
        </w:tc>
        <w:tc>
          <w:tcPr>
            <w:tcW w:w="1607" w:type="dxa"/>
          </w:tcPr>
          <w:p w:rsidR="00103C6F" w:rsidRDefault="00103C6F" w:rsidP="00365FEE">
            <w:pPr>
              <w:jc w:val="center"/>
            </w:pPr>
            <w:r>
              <w:t>25</w:t>
            </w:r>
          </w:p>
        </w:tc>
        <w:tc>
          <w:tcPr>
            <w:tcW w:w="1933" w:type="dxa"/>
            <w:vAlign w:val="center"/>
          </w:tcPr>
          <w:p w:rsidR="00103C6F" w:rsidRDefault="00103C6F" w:rsidP="00365FEE">
            <w:pPr>
              <w:jc w:val="center"/>
            </w:pPr>
            <w:r>
              <w:t>3</w:t>
            </w:r>
          </w:p>
        </w:tc>
        <w:tc>
          <w:tcPr>
            <w:tcW w:w="2059" w:type="dxa"/>
            <w:vAlign w:val="center"/>
          </w:tcPr>
          <w:p w:rsidR="00103C6F" w:rsidRPr="0078014C" w:rsidRDefault="00103C6F" w:rsidP="00365FEE">
            <w:pPr>
              <w:jc w:val="center"/>
            </w:pPr>
            <w:r>
              <w:t>1</w:t>
            </w:r>
          </w:p>
        </w:tc>
      </w:tr>
      <w:tr w:rsidR="00103C6F" w:rsidRPr="00BF7A24" w:rsidTr="008A3974">
        <w:tc>
          <w:tcPr>
            <w:tcW w:w="817" w:type="dxa"/>
          </w:tcPr>
          <w:p w:rsidR="00103C6F" w:rsidRPr="0078014C" w:rsidRDefault="00103C6F" w:rsidP="00365FEE">
            <w:pPr>
              <w:jc w:val="center"/>
            </w:pPr>
          </w:p>
        </w:tc>
        <w:tc>
          <w:tcPr>
            <w:tcW w:w="709" w:type="dxa"/>
          </w:tcPr>
          <w:p w:rsidR="00103C6F" w:rsidRPr="00BB09D8" w:rsidRDefault="00103C6F" w:rsidP="00BB09D8">
            <w:pPr>
              <w:jc w:val="center"/>
            </w:pPr>
            <w:r>
              <w:t>5</w:t>
            </w:r>
          </w:p>
        </w:tc>
        <w:tc>
          <w:tcPr>
            <w:tcW w:w="2835" w:type="dxa"/>
          </w:tcPr>
          <w:p w:rsidR="00103C6F" w:rsidRDefault="00103C6F" w:rsidP="00365FEE">
            <w:r>
              <w:t>Работа и мощность. Энергия.</w:t>
            </w:r>
          </w:p>
        </w:tc>
        <w:tc>
          <w:tcPr>
            <w:tcW w:w="1607" w:type="dxa"/>
          </w:tcPr>
          <w:p w:rsidR="00103C6F" w:rsidRDefault="00103C6F" w:rsidP="00365FEE">
            <w:pPr>
              <w:jc w:val="center"/>
            </w:pPr>
            <w:r>
              <w:t>12</w:t>
            </w:r>
          </w:p>
        </w:tc>
        <w:tc>
          <w:tcPr>
            <w:tcW w:w="1933" w:type="dxa"/>
            <w:vAlign w:val="center"/>
          </w:tcPr>
          <w:p w:rsidR="00103C6F" w:rsidRDefault="00103C6F" w:rsidP="00365FEE">
            <w:pPr>
              <w:jc w:val="center"/>
            </w:pPr>
            <w:r>
              <w:t>2</w:t>
            </w:r>
          </w:p>
        </w:tc>
        <w:tc>
          <w:tcPr>
            <w:tcW w:w="2059" w:type="dxa"/>
            <w:vAlign w:val="center"/>
          </w:tcPr>
          <w:p w:rsidR="00103C6F" w:rsidRPr="0078014C" w:rsidRDefault="00103C6F" w:rsidP="00365FEE">
            <w:pPr>
              <w:jc w:val="center"/>
            </w:pPr>
            <w:r>
              <w:t>1</w:t>
            </w:r>
          </w:p>
        </w:tc>
      </w:tr>
      <w:tr w:rsidR="00103C6F" w:rsidRPr="00BF7A24" w:rsidTr="008A3974">
        <w:tc>
          <w:tcPr>
            <w:tcW w:w="817" w:type="dxa"/>
          </w:tcPr>
          <w:p w:rsidR="00103C6F" w:rsidRPr="0078014C" w:rsidRDefault="00103C6F" w:rsidP="00365FEE">
            <w:pPr>
              <w:jc w:val="center"/>
            </w:pPr>
          </w:p>
        </w:tc>
        <w:tc>
          <w:tcPr>
            <w:tcW w:w="709" w:type="dxa"/>
          </w:tcPr>
          <w:p w:rsidR="00103C6F" w:rsidRPr="00BB09D8" w:rsidRDefault="00103C6F" w:rsidP="00BB09D8">
            <w:pPr>
              <w:jc w:val="center"/>
            </w:pPr>
            <w:r>
              <w:t>6</w:t>
            </w:r>
          </w:p>
        </w:tc>
        <w:tc>
          <w:tcPr>
            <w:tcW w:w="2835" w:type="dxa"/>
          </w:tcPr>
          <w:p w:rsidR="00103C6F" w:rsidRDefault="00103C6F" w:rsidP="00365FEE">
            <w:r>
              <w:t>Резерв</w:t>
            </w:r>
          </w:p>
        </w:tc>
        <w:tc>
          <w:tcPr>
            <w:tcW w:w="1607" w:type="dxa"/>
          </w:tcPr>
          <w:p w:rsidR="00103C6F" w:rsidRDefault="00103C6F" w:rsidP="00365FEE">
            <w:pPr>
              <w:jc w:val="center"/>
            </w:pPr>
            <w:r>
              <w:t>2</w:t>
            </w:r>
          </w:p>
        </w:tc>
        <w:tc>
          <w:tcPr>
            <w:tcW w:w="1933" w:type="dxa"/>
            <w:vAlign w:val="center"/>
          </w:tcPr>
          <w:p w:rsidR="00103C6F" w:rsidRDefault="00103C6F" w:rsidP="00365FEE">
            <w:pPr>
              <w:jc w:val="center"/>
            </w:pPr>
            <w:r>
              <w:t>-</w:t>
            </w:r>
          </w:p>
        </w:tc>
        <w:tc>
          <w:tcPr>
            <w:tcW w:w="2059" w:type="dxa"/>
            <w:vAlign w:val="center"/>
          </w:tcPr>
          <w:p w:rsidR="00103C6F" w:rsidRPr="0078014C" w:rsidRDefault="00103C6F" w:rsidP="00365FEE">
            <w:pPr>
              <w:jc w:val="center"/>
            </w:pPr>
            <w:r>
              <w:t>-</w:t>
            </w:r>
          </w:p>
        </w:tc>
      </w:tr>
      <w:tr w:rsidR="00103C6F" w:rsidRPr="00331561" w:rsidTr="008A3974">
        <w:tc>
          <w:tcPr>
            <w:tcW w:w="4361" w:type="dxa"/>
            <w:gridSpan w:val="3"/>
          </w:tcPr>
          <w:p w:rsidR="00103C6F" w:rsidRPr="00331561" w:rsidRDefault="00103C6F" w:rsidP="00BB09D8">
            <w:pPr>
              <w:jc w:val="right"/>
            </w:pPr>
            <w:r w:rsidRPr="00331561">
              <w:t>Всего</w:t>
            </w:r>
          </w:p>
        </w:tc>
        <w:tc>
          <w:tcPr>
            <w:tcW w:w="1607" w:type="dxa"/>
          </w:tcPr>
          <w:p w:rsidR="00103C6F" w:rsidRPr="00331561" w:rsidRDefault="00103C6F" w:rsidP="00365FEE">
            <w:pPr>
              <w:jc w:val="center"/>
            </w:pPr>
            <w:r w:rsidRPr="00331561">
              <w:t>70</w:t>
            </w:r>
          </w:p>
        </w:tc>
        <w:tc>
          <w:tcPr>
            <w:tcW w:w="1933" w:type="dxa"/>
            <w:vAlign w:val="center"/>
          </w:tcPr>
          <w:p w:rsidR="00103C6F" w:rsidRPr="00331561" w:rsidRDefault="00103C6F" w:rsidP="00365FEE">
            <w:pPr>
              <w:jc w:val="center"/>
            </w:pPr>
            <w:r>
              <w:t>14</w:t>
            </w:r>
          </w:p>
        </w:tc>
        <w:tc>
          <w:tcPr>
            <w:tcW w:w="2059" w:type="dxa"/>
            <w:vAlign w:val="center"/>
          </w:tcPr>
          <w:p w:rsidR="00103C6F" w:rsidRPr="00331561" w:rsidRDefault="00103C6F" w:rsidP="00365FEE">
            <w:pPr>
              <w:jc w:val="center"/>
            </w:pPr>
            <w:r>
              <w:t>4</w:t>
            </w:r>
          </w:p>
          <w:p w:rsidR="00103C6F" w:rsidRPr="00331561" w:rsidRDefault="00103C6F" w:rsidP="00365FEE">
            <w:pPr>
              <w:jc w:val="center"/>
            </w:pPr>
          </w:p>
        </w:tc>
      </w:tr>
      <w:tr w:rsidR="00103C6F" w:rsidRPr="00BF7A24" w:rsidTr="008A3974">
        <w:tc>
          <w:tcPr>
            <w:tcW w:w="817" w:type="dxa"/>
          </w:tcPr>
          <w:p w:rsidR="00103C6F" w:rsidRPr="0078014C" w:rsidRDefault="00103C6F" w:rsidP="00365FEE">
            <w:pPr>
              <w:jc w:val="center"/>
            </w:pPr>
            <w:r>
              <w:t>8</w:t>
            </w:r>
          </w:p>
        </w:tc>
        <w:tc>
          <w:tcPr>
            <w:tcW w:w="709" w:type="dxa"/>
          </w:tcPr>
          <w:p w:rsidR="00103C6F" w:rsidRPr="00BB09D8" w:rsidRDefault="00103C6F" w:rsidP="00BB09D8">
            <w:pPr>
              <w:jc w:val="center"/>
            </w:pPr>
            <w:r>
              <w:t>1</w:t>
            </w:r>
          </w:p>
        </w:tc>
        <w:tc>
          <w:tcPr>
            <w:tcW w:w="2835" w:type="dxa"/>
          </w:tcPr>
          <w:p w:rsidR="00103C6F" w:rsidRDefault="00103C6F" w:rsidP="00365FEE">
            <w:r>
              <w:t>Тепловые явления</w:t>
            </w:r>
          </w:p>
        </w:tc>
        <w:tc>
          <w:tcPr>
            <w:tcW w:w="1607" w:type="dxa"/>
          </w:tcPr>
          <w:p w:rsidR="00103C6F" w:rsidRDefault="00103C6F" w:rsidP="00365FEE">
            <w:pPr>
              <w:jc w:val="center"/>
            </w:pPr>
            <w:r>
              <w:t>26</w:t>
            </w:r>
          </w:p>
        </w:tc>
        <w:tc>
          <w:tcPr>
            <w:tcW w:w="1933" w:type="dxa"/>
            <w:vAlign w:val="center"/>
          </w:tcPr>
          <w:p w:rsidR="00103C6F" w:rsidRDefault="00103C6F" w:rsidP="00365FEE">
            <w:pPr>
              <w:jc w:val="center"/>
            </w:pPr>
            <w:r>
              <w:t>4</w:t>
            </w:r>
          </w:p>
        </w:tc>
        <w:tc>
          <w:tcPr>
            <w:tcW w:w="2059" w:type="dxa"/>
            <w:vAlign w:val="center"/>
          </w:tcPr>
          <w:p w:rsidR="00103C6F" w:rsidRPr="0078014C" w:rsidRDefault="00103C6F" w:rsidP="00365FEE">
            <w:pPr>
              <w:jc w:val="center"/>
            </w:pPr>
            <w:r>
              <w:t>2</w:t>
            </w:r>
          </w:p>
        </w:tc>
      </w:tr>
      <w:tr w:rsidR="00103C6F" w:rsidRPr="00BF7A24" w:rsidTr="008A3974">
        <w:tc>
          <w:tcPr>
            <w:tcW w:w="817" w:type="dxa"/>
          </w:tcPr>
          <w:p w:rsidR="00103C6F" w:rsidRPr="0078014C" w:rsidRDefault="00103C6F" w:rsidP="00365FEE">
            <w:pPr>
              <w:jc w:val="center"/>
            </w:pPr>
          </w:p>
        </w:tc>
        <w:tc>
          <w:tcPr>
            <w:tcW w:w="709" w:type="dxa"/>
          </w:tcPr>
          <w:p w:rsidR="00103C6F" w:rsidRPr="00BB09D8" w:rsidRDefault="00103C6F" w:rsidP="00BB09D8">
            <w:pPr>
              <w:jc w:val="center"/>
            </w:pPr>
            <w:r>
              <w:t>2</w:t>
            </w:r>
          </w:p>
        </w:tc>
        <w:tc>
          <w:tcPr>
            <w:tcW w:w="2835" w:type="dxa"/>
          </w:tcPr>
          <w:p w:rsidR="00103C6F" w:rsidRDefault="00103C6F" w:rsidP="00365FEE">
            <w:r>
              <w:t>Электрические явления</w:t>
            </w:r>
          </w:p>
        </w:tc>
        <w:tc>
          <w:tcPr>
            <w:tcW w:w="1607" w:type="dxa"/>
          </w:tcPr>
          <w:p w:rsidR="00103C6F" w:rsidRDefault="00103C6F" w:rsidP="00365FEE">
            <w:pPr>
              <w:jc w:val="center"/>
            </w:pPr>
            <w:r>
              <w:t>29</w:t>
            </w:r>
          </w:p>
        </w:tc>
        <w:tc>
          <w:tcPr>
            <w:tcW w:w="1933" w:type="dxa"/>
            <w:vAlign w:val="center"/>
          </w:tcPr>
          <w:p w:rsidR="00103C6F" w:rsidRDefault="00103C6F" w:rsidP="00365FEE">
            <w:pPr>
              <w:jc w:val="center"/>
            </w:pPr>
            <w:r>
              <w:t>5</w:t>
            </w:r>
          </w:p>
        </w:tc>
        <w:tc>
          <w:tcPr>
            <w:tcW w:w="2059" w:type="dxa"/>
            <w:vAlign w:val="center"/>
          </w:tcPr>
          <w:p w:rsidR="00103C6F" w:rsidRPr="0078014C" w:rsidRDefault="00103C6F" w:rsidP="00365FEE">
            <w:pPr>
              <w:jc w:val="center"/>
            </w:pPr>
            <w:r>
              <w:t>1</w:t>
            </w:r>
          </w:p>
        </w:tc>
      </w:tr>
      <w:tr w:rsidR="00103C6F" w:rsidRPr="00BF7A24" w:rsidTr="008A3974">
        <w:tc>
          <w:tcPr>
            <w:tcW w:w="817" w:type="dxa"/>
          </w:tcPr>
          <w:p w:rsidR="00103C6F" w:rsidRPr="0078014C" w:rsidRDefault="00103C6F" w:rsidP="00365FEE">
            <w:pPr>
              <w:jc w:val="center"/>
            </w:pPr>
          </w:p>
        </w:tc>
        <w:tc>
          <w:tcPr>
            <w:tcW w:w="709" w:type="dxa"/>
          </w:tcPr>
          <w:p w:rsidR="00103C6F" w:rsidRPr="00BB09D8" w:rsidRDefault="00103C6F" w:rsidP="00BB09D8">
            <w:pPr>
              <w:jc w:val="center"/>
            </w:pPr>
            <w:r>
              <w:t>3</w:t>
            </w:r>
          </w:p>
        </w:tc>
        <w:tc>
          <w:tcPr>
            <w:tcW w:w="2835" w:type="dxa"/>
          </w:tcPr>
          <w:p w:rsidR="00103C6F" w:rsidRPr="0078014C" w:rsidRDefault="00103C6F" w:rsidP="00365FEE">
            <w:r>
              <w:t>Электромагнитные явл</w:t>
            </w:r>
            <w:r>
              <w:t>е</w:t>
            </w:r>
            <w:r>
              <w:t>ния</w:t>
            </w:r>
          </w:p>
        </w:tc>
        <w:tc>
          <w:tcPr>
            <w:tcW w:w="1607" w:type="dxa"/>
          </w:tcPr>
          <w:p w:rsidR="00103C6F" w:rsidRPr="0078014C" w:rsidRDefault="00103C6F" w:rsidP="00365FEE">
            <w:pPr>
              <w:jc w:val="center"/>
            </w:pPr>
            <w:r>
              <w:t>5</w:t>
            </w:r>
          </w:p>
        </w:tc>
        <w:tc>
          <w:tcPr>
            <w:tcW w:w="1933" w:type="dxa"/>
            <w:vAlign w:val="center"/>
          </w:tcPr>
          <w:p w:rsidR="00103C6F" w:rsidRPr="0078014C" w:rsidRDefault="00103C6F" w:rsidP="00365FEE">
            <w:pPr>
              <w:jc w:val="center"/>
            </w:pPr>
            <w:r>
              <w:t>2</w:t>
            </w:r>
          </w:p>
        </w:tc>
        <w:tc>
          <w:tcPr>
            <w:tcW w:w="2059" w:type="dxa"/>
            <w:vAlign w:val="center"/>
          </w:tcPr>
          <w:p w:rsidR="00103C6F" w:rsidRPr="0078014C" w:rsidRDefault="00103C6F" w:rsidP="00365FEE">
            <w:pPr>
              <w:jc w:val="center"/>
            </w:pPr>
            <w:r>
              <w:t>-</w:t>
            </w:r>
          </w:p>
        </w:tc>
      </w:tr>
      <w:tr w:rsidR="00103C6F" w:rsidRPr="00BF7A24" w:rsidTr="008A3974">
        <w:tc>
          <w:tcPr>
            <w:tcW w:w="817" w:type="dxa"/>
          </w:tcPr>
          <w:p w:rsidR="00103C6F" w:rsidRPr="0078014C" w:rsidRDefault="00103C6F" w:rsidP="00365FEE">
            <w:pPr>
              <w:jc w:val="center"/>
            </w:pPr>
          </w:p>
        </w:tc>
        <w:tc>
          <w:tcPr>
            <w:tcW w:w="709" w:type="dxa"/>
          </w:tcPr>
          <w:p w:rsidR="00103C6F" w:rsidRPr="00BB09D8" w:rsidRDefault="00103C6F" w:rsidP="00BB09D8">
            <w:pPr>
              <w:jc w:val="center"/>
            </w:pPr>
            <w:r>
              <w:t>4</w:t>
            </w:r>
          </w:p>
        </w:tc>
        <w:tc>
          <w:tcPr>
            <w:tcW w:w="2835" w:type="dxa"/>
          </w:tcPr>
          <w:p w:rsidR="00103C6F" w:rsidRPr="0078014C" w:rsidRDefault="00103C6F" w:rsidP="00365FEE">
            <w:r>
              <w:t>Световые явления</w:t>
            </w:r>
          </w:p>
        </w:tc>
        <w:tc>
          <w:tcPr>
            <w:tcW w:w="1607" w:type="dxa"/>
          </w:tcPr>
          <w:p w:rsidR="00103C6F" w:rsidRPr="0078014C" w:rsidRDefault="00103C6F" w:rsidP="00365FEE">
            <w:pPr>
              <w:jc w:val="center"/>
            </w:pPr>
            <w:r>
              <w:t>7</w:t>
            </w:r>
          </w:p>
        </w:tc>
        <w:tc>
          <w:tcPr>
            <w:tcW w:w="1933" w:type="dxa"/>
            <w:vAlign w:val="center"/>
          </w:tcPr>
          <w:p w:rsidR="00103C6F" w:rsidRPr="0078014C" w:rsidRDefault="00103C6F" w:rsidP="00365FEE">
            <w:pPr>
              <w:jc w:val="center"/>
            </w:pPr>
            <w:r>
              <w:t>3</w:t>
            </w:r>
          </w:p>
        </w:tc>
        <w:tc>
          <w:tcPr>
            <w:tcW w:w="2059" w:type="dxa"/>
            <w:vAlign w:val="center"/>
          </w:tcPr>
          <w:p w:rsidR="00103C6F" w:rsidRPr="0078014C" w:rsidRDefault="00103C6F" w:rsidP="00365FEE">
            <w:pPr>
              <w:jc w:val="center"/>
            </w:pPr>
            <w:r>
              <w:t>1</w:t>
            </w:r>
          </w:p>
        </w:tc>
      </w:tr>
      <w:tr w:rsidR="00103C6F" w:rsidRPr="00BF7A24" w:rsidTr="008A3974">
        <w:tc>
          <w:tcPr>
            <w:tcW w:w="817" w:type="dxa"/>
          </w:tcPr>
          <w:p w:rsidR="00103C6F" w:rsidRPr="0078014C" w:rsidRDefault="00103C6F" w:rsidP="00365FEE">
            <w:pPr>
              <w:jc w:val="center"/>
            </w:pPr>
          </w:p>
        </w:tc>
        <w:tc>
          <w:tcPr>
            <w:tcW w:w="709" w:type="dxa"/>
          </w:tcPr>
          <w:p w:rsidR="00103C6F" w:rsidRPr="00BB09D8" w:rsidRDefault="00103C6F" w:rsidP="00BB09D8">
            <w:pPr>
              <w:jc w:val="center"/>
            </w:pPr>
            <w:r>
              <w:t>5</w:t>
            </w:r>
          </w:p>
        </w:tc>
        <w:tc>
          <w:tcPr>
            <w:tcW w:w="2835" w:type="dxa"/>
          </w:tcPr>
          <w:p w:rsidR="00103C6F" w:rsidRPr="0078014C" w:rsidRDefault="00103C6F" w:rsidP="00365FEE">
            <w:r>
              <w:t>Резерв</w:t>
            </w:r>
          </w:p>
        </w:tc>
        <w:tc>
          <w:tcPr>
            <w:tcW w:w="1607" w:type="dxa"/>
          </w:tcPr>
          <w:p w:rsidR="00103C6F" w:rsidRPr="0078014C" w:rsidRDefault="00103C6F" w:rsidP="00365FEE">
            <w:pPr>
              <w:jc w:val="center"/>
            </w:pPr>
            <w:r>
              <w:t>3</w:t>
            </w:r>
          </w:p>
        </w:tc>
        <w:tc>
          <w:tcPr>
            <w:tcW w:w="1933" w:type="dxa"/>
            <w:vAlign w:val="center"/>
          </w:tcPr>
          <w:p w:rsidR="00103C6F" w:rsidRPr="0078014C" w:rsidRDefault="00103C6F" w:rsidP="00365FEE">
            <w:pPr>
              <w:jc w:val="center"/>
            </w:pPr>
            <w:r>
              <w:t>-</w:t>
            </w:r>
          </w:p>
        </w:tc>
        <w:tc>
          <w:tcPr>
            <w:tcW w:w="2059" w:type="dxa"/>
            <w:vAlign w:val="center"/>
          </w:tcPr>
          <w:p w:rsidR="00103C6F" w:rsidRPr="0078014C" w:rsidRDefault="00103C6F" w:rsidP="00365FEE">
            <w:pPr>
              <w:jc w:val="center"/>
            </w:pPr>
            <w:r>
              <w:t>-</w:t>
            </w:r>
          </w:p>
        </w:tc>
      </w:tr>
      <w:tr w:rsidR="00103C6F" w:rsidRPr="00BF7A24" w:rsidTr="008A3974">
        <w:tc>
          <w:tcPr>
            <w:tcW w:w="4361" w:type="dxa"/>
            <w:gridSpan w:val="3"/>
          </w:tcPr>
          <w:p w:rsidR="00103C6F" w:rsidRPr="0078014C" w:rsidRDefault="00103C6F" w:rsidP="00331561">
            <w:pPr>
              <w:jc w:val="right"/>
            </w:pPr>
            <w:r>
              <w:t>Всего</w:t>
            </w:r>
          </w:p>
        </w:tc>
        <w:tc>
          <w:tcPr>
            <w:tcW w:w="1607" w:type="dxa"/>
          </w:tcPr>
          <w:p w:rsidR="00103C6F" w:rsidRPr="0078014C" w:rsidRDefault="00103C6F" w:rsidP="00365FEE">
            <w:pPr>
              <w:jc w:val="center"/>
            </w:pPr>
            <w:r>
              <w:t>70</w:t>
            </w:r>
          </w:p>
        </w:tc>
        <w:tc>
          <w:tcPr>
            <w:tcW w:w="1933" w:type="dxa"/>
            <w:vAlign w:val="center"/>
          </w:tcPr>
          <w:p w:rsidR="00103C6F" w:rsidRPr="0078014C" w:rsidRDefault="00103C6F" w:rsidP="00365FEE">
            <w:pPr>
              <w:jc w:val="center"/>
            </w:pPr>
            <w:r>
              <w:t>14</w:t>
            </w:r>
          </w:p>
        </w:tc>
        <w:tc>
          <w:tcPr>
            <w:tcW w:w="2059" w:type="dxa"/>
            <w:vAlign w:val="center"/>
          </w:tcPr>
          <w:p w:rsidR="00103C6F" w:rsidRPr="0078014C" w:rsidRDefault="00103C6F" w:rsidP="00365FEE">
            <w:pPr>
              <w:jc w:val="center"/>
            </w:pPr>
            <w:r>
              <w:t>4</w:t>
            </w:r>
          </w:p>
        </w:tc>
      </w:tr>
      <w:tr w:rsidR="00103C6F" w:rsidRPr="00BF7A24" w:rsidTr="008A3974">
        <w:trPr>
          <w:trHeight w:val="658"/>
        </w:trPr>
        <w:tc>
          <w:tcPr>
            <w:tcW w:w="817" w:type="dxa"/>
          </w:tcPr>
          <w:p w:rsidR="00103C6F" w:rsidRPr="0078014C" w:rsidRDefault="00103C6F" w:rsidP="00365FEE">
            <w:pPr>
              <w:jc w:val="center"/>
            </w:pPr>
            <w:r>
              <w:t>9</w:t>
            </w:r>
          </w:p>
        </w:tc>
        <w:tc>
          <w:tcPr>
            <w:tcW w:w="709" w:type="dxa"/>
          </w:tcPr>
          <w:p w:rsidR="00103C6F" w:rsidRPr="00BB09D8" w:rsidRDefault="00103C6F" w:rsidP="00BB09D8">
            <w:pPr>
              <w:jc w:val="center"/>
            </w:pPr>
            <w:r>
              <w:t>1</w:t>
            </w:r>
          </w:p>
        </w:tc>
        <w:tc>
          <w:tcPr>
            <w:tcW w:w="2835" w:type="dxa"/>
          </w:tcPr>
          <w:p w:rsidR="00103C6F" w:rsidRPr="0078014C" w:rsidRDefault="00103C6F" w:rsidP="00365FEE">
            <w:r>
              <w:t>Законы взаимодействия и движения тел</w:t>
            </w:r>
          </w:p>
        </w:tc>
        <w:tc>
          <w:tcPr>
            <w:tcW w:w="1607" w:type="dxa"/>
          </w:tcPr>
          <w:p w:rsidR="00103C6F" w:rsidRPr="0078014C" w:rsidRDefault="00103C6F" w:rsidP="00365FEE">
            <w:pPr>
              <w:jc w:val="center"/>
            </w:pPr>
            <w:r>
              <w:t>31</w:t>
            </w:r>
          </w:p>
        </w:tc>
        <w:tc>
          <w:tcPr>
            <w:tcW w:w="1933" w:type="dxa"/>
            <w:vAlign w:val="center"/>
          </w:tcPr>
          <w:p w:rsidR="00103C6F" w:rsidRPr="0078014C" w:rsidRDefault="00103C6F" w:rsidP="00365FEE">
            <w:pPr>
              <w:jc w:val="center"/>
            </w:pPr>
            <w:r>
              <w:t>2</w:t>
            </w:r>
          </w:p>
        </w:tc>
        <w:tc>
          <w:tcPr>
            <w:tcW w:w="2059" w:type="dxa"/>
            <w:vAlign w:val="center"/>
          </w:tcPr>
          <w:p w:rsidR="00103C6F" w:rsidRPr="0078014C" w:rsidRDefault="00103C6F" w:rsidP="00365FEE">
            <w:pPr>
              <w:jc w:val="center"/>
            </w:pPr>
            <w:r>
              <w:t>2</w:t>
            </w:r>
          </w:p>
        </w:tc>
      </w:tr>
      <w:tr w:rsidR="00103C6F" w:rsidRPr="00BF7A24" w:rsidTr="008A3974">
        <w:trPr>
          <w:trHeight w:val="683"/>
        </w:trPr>
        <w:tc>
          <w:tcPr>
            <w:tcW w:w="817" w:type="dxa"/>
          </w:tcPr>
          <w:p w:rsidR="00103C6F" w:rsidRPr="0078014C" w:rsidRDefault="00103C6F" w:rsidP="00365FEE">
            <w:pPr>
              <w:jc w:val="center"/>
            </w:pPr>
          </w:p>
        </w:tc>
        <w:tc>
          <w:tcPr>
            <w:tcW w:w="709" w:type="dxa"/>
          </w:tcPr>
          <w:p w:rsidR="00103C6F" w:rsidRPr="00BB09D8" w:rsidRDefault="00103C6F" w:rsidP="00BB09D8">
            <w:pPr>
              <w:jc w:val="center"/>
            </w:pPr>
            <w:r>
              <w:t>2</w:t>
            </w:r>
          </w:p>
        </w:tc>
        <w:tc>
          <w:tcPr>
            <w:tcW w:w="2835" w:type="dxa"/>
          </w:tcPr>
          <w:p w:rsidR="00103C6F" w:rsidRPr="0078014C" w:rsidRDefault="00103C6F" w:rsidP="00365FEE">
            <w:r>
              <w:t>Механические колебания и волны. Звук.</w:t>
            </w:r>
          </w:p>
        </w:tc>
        <w:tc>
          <w:tcPr>
            <w:tcW w:w="1607" w:type="dxa"/>
          </w:tcPr>
          <w:p w:rsidR="00103C6F" w:rsidRPr="0078014C" w:rsidRDefault="00103C6F" w:rsidP="00365FEE">
            <w:pPr>
              <w:jc w:val="center"/>
            </w:pPr>
            <w:r>
              <w:t>12</w:t>
            </w:r>
          </w:p>
        </w:tc>
        <w:tc>
          <w:tcPr>
            <w:tcW w:w="1933" w:type="dxa"/>
            <w:vAlign w:val="center"/>
          </w:tcPr>
          <w:p w:rsidR="00103C6F" w:rsidRPr="0078014C" w:rsidRDefault="00103C6F" w:rsidP="00365FEE">
            <w:pPr>
              <w:jc w:val="center"/>
            </w:pPr>
            <w:r>
              <w:t>1</w:t>
            </w:r>
          </w:p>
        </w:tc>
        <w:tc>
          <w:tcPr>
            <w:tcW w:w="2059" w:type="dxa"/>
            <w:vAlign w:val="center"/>
          </w:tcPr>
          <w:p w:rsidR="00103C6F" w:rsidRPr="0078014C" w:rsidRDefault="00103C6F" w:rsidP="00365FEE">
            <w:pPr>
              <w:jc w:val="center"/>
            </w:pPr>
            <w:r>
              <w:t>1</w:t>
            </w:r>
          </w:p>
        </w:tc>
      </w:tr>
      <w:tr w:rsidR="00103C6F" w:rsidRPr="00BF7A24" w:rsidTr="008A3974">
        <w:trPr>
          <w:trHeight w:val="707"/>
        </w:trPr>
        <w:tc>
          <w:tcPr>
            <w:tcW w:w="817" w:type="dxa"/>
          </w:tcPr>
          <w:p w:rsidR="00103C6F" w:rsidRPr="0078014C" w:rsidRDefault="00103C6F" w:rsidP="00365FEE">
            <w:pPr>
              <w:jc w:val="center"/>
            </w:pPr>
          </w:p>
        </w:tc>
        <w:tc>
          <w:tcPr>
            <w:tcW w:w="709" w:type="dxa"/>
          </w:tcPr>
          <w:p w:rsidR="00103C6F" w:rsidRPr="00BB09D8" w:rsidRDefault="00103C6F" w:rsidP="00BB09D8">
            <w:pPr>
              <w:jc w:val="center"/>
            </w:pPr>
            <w:r>
              <w:t>3</w:t>
            </w:r>
          </w:p>
        </w:tc>
        <w:tc>
          <w:tcPr>
            <w:tcW w:w="2835" w:type="dxa"/>
          </w:tcPr>
          <w:p w:rsidR="00103C6F" w:rsidRPr="0078014C" w:rsidRDefault="00103C6F" w:rsidP="00365FEE">
            <w:r>
              <w:t>Электромагнитные явл</w:t>
            </w:r>
            <w:r>
              <w:t>е</w:t>
            </w:r>
            <w:r>
              <w:t>ния</w:t>
            </w:r>
          </w:p>
        </w:tc>
        <w:tc>
          <w:tcPr>
            <w:tcW w:w="1607" w:type="dxa"/>
          </w:tcPr>
          <w:p w:rsidR="00103C6F" w:rsidRPr="0078014C" w:rsidRDefault="00103C6F" w:rsidP="00365FEE">
            <w:pPr>
              <w:jc w:val="center"/>
            </w:pPr>
            <w:r>
              <w:t>11</w:t>
            </w:r>
          </w:p>
        </w:tc>
        <w:tc>
          <w:tcPr>
            <w:tcW w:w="1933" w:type="dxa"/>
            <w:vAlign w:val="center"/>
          </w:tcPr>
          <w:p w:rsidR="00103C6F" w:rsidRPr="0078014C" w:rsidRDefault="00103C6F" w:rsidP="00365FEE">
            <w:pPr>
              <w:jc w:val="center"/>
            </w:pPr>
            <w:r>
              <w:t>4</w:t>
            </w:r>
          </w:p>
        </w:tc>
        <w:tc>
          <w:tcPr>
            <w:tcW w:w="2059" w:type="dxa"/>
            <w:vAlign w:val="center"/>
          </w:tcPr>
          <w:p w:rsidR="00103C6F" w:rsidRPr="0078014C" w:rsidRDefault="00103C6F" w:rsidP="00365FEE">
            <w:pPr>
              <w:jc w:val="center"/>
            </w:pPr>
            <w:r>
              <w:t>1</w:t>
            </w:r>
          </w:p>
        </w:tc>
      </w:tr>
      <w:tr w:rsidR="00103C6F" w:rsidRPr="00BF7A24" w:rsidTr="008A3974">
        <w:trPr>
          <w:trHeight w:val="689"/>
        </w:trPr>
        <w:tc>
          <w:tcPr>
            <w:tcW w:w="817" w:type="dxa"/>
          </w:tcPr>
          <w:p w:rsidR="00103C6F" w:rsidRPr="0078014C" w:rsidRDefault="00103C6F" w:rsidP="00365FEE">
            <w:pPr>
              <w:jc w:val="center"/>
            </w:pPr>
          </w:p>
        </w:tc>
        <w:tc>
          <w:tcPr>
            <w:tcW w:w="709" w:type="dxa"/>
          </w:tcPr>
          <w:p w:rsidR="00103C6F" w:rsidRPr="00BB09D8" w:rsidRDefault="00103C6F" w:rsidP="00BB09D8">
            <w:pPr>
              <w:jc w:val="center"/>
            </w:pPr>
            <w:r>
              <w:t>4</w:t>
            </w:r>
          </w:p>
        </w:tc>
        <w:tc>
          <w:tcPr>
            <w:tcW w:w="2835" w:type="dxa"/>
          </w:tcPr>
          <w:p w:rsidR="00103C6F" w:rsidRPr="0078014C" w:rsidRDefault="00103C6F" w:rsidP="00365FEE">
            <w:r>
              <w:t>Строение атома и ато</w:t>
            </w:r>
            <w:r>
              <w:t>м</w:t>
            </w:r>
            <w:r>
              <w:t>ного ядра</w:t>
            </w:r>
          </w:p>
        </w:tc>
        <w:tc>
          <w:tcPr>
            <w:tcW w:w="1607" w:type="dxa"/>
          </w:tcPr>
          <w:p w:rsidR="00103C6F" w:rsidRPr="0078014C" w:rsidRDefault="00103C6F" w:rsidP="00E657D2">
            <w:pPr>
              <w:jc w:val="center"/>
            </w:pPr>
            <w:r>
              <w:t>12</w:t>
            </w:r>
          </w:p>
        </w:tc>
        <w:tc>
          <w:tcPr>
            <w:tcW w:w="1933" w:type="dxa"/>
            <w:vAlign w:val="center"/>
          </w:tcPr>
          <w:p w:rsidR="00103C6F" w:rsidRPr="0078014C" w:rsidRDefault="00103C6F" w:rsidP="00365FEE">
            <w:pPr>
              <w:jc w:val="center"/>
            </w:pPr>
            <w:r>
              <w:t>2</w:t>
            </w:r>
          </w:p>
        </w:tc>
        <w:tc>
          <w:tcPr>
            <w:tcW w:w="2059" w:type="dxa"/>
            <w:vAlign w:val="center"/>
          </w:tcPr>
          <w:p w:rsidR="00103C6F" w:rsidRPr="0078014C" w:rsidRDefault="00103C6F" w:rsidP="00365FEE">
            <w:pPr>
              <w:jc w:val="center"/>
            </w:pPr>
            <w:r>
              <w:t>1</w:t>
            </w:r>
          </w:p>
        </w:tc>
      </w:tr>
      <w:tr w:rsidR="00103C6F" w:rsidRPr="00BF7A24" w:rsidTr="008A3974">
        <w:tc>
          <w:tcPr>
            <w:tcW w:w="817" w:type="dxa"/>
          </w:tcPr>
          <w:p w:rsidR="00103C6F" w:rsidRPr="0078014C" w:rsidRDefault="00103C6F" w:rsidP="00365FEE">
            <w:pPr>
              <w:jc w:val="center"/>
            </w:pPr>
          </w:p>
        </w:tc>
        <w:tc>
          <w:tcPr>
            <w:tcW w:w="709" w:type="dxa"/>
          </w:tcPr>
          <w:p w:rsidR="00103C6F" w:rsidRPr="00BB09D8" w:rsidRDefault="00103C6F" w:rsidP="00BB09D8">
            <w:pPr>
              <w:jc w:val="center"/>
            </w:pPr>
            <w:r>
              <w:t>5</w:t>
            </w:r>
          </w:p>
        </w:tc>
        <w:tc>
          <w:tcPr>
            <w:tcW w:w="2835" w:type="dxa"/>
          </w:tcPr>
          <w:p w:rsidR="00103C6F" w:rsidRPr="0078014C" w:rsidRDefault="00103C6F" w:rsidP="00365FEE">
            <w:r>
              <w:t>Резерв</w:t>
            </w:r>
          </w:p>
        </w:tc>
        <w:tc>
          <w:tcPr>
            <w:tcW w:w="1607" w:type="dxa"/>
          </w:tcPr>
          <w:p w:rsidR="00103C6F" w:rsidRPr="0078014C" w:rsidRDefault="00103C6F" w:rsidP="00365FEE">
            <w:pPr>
              <w:jc w:val="center"/>
            </w:pPr>
            <w:r>
              <w:t>4</w:t>
            </w:r>
          </w:p>
        </w:tc>
        <w:tc>
          <w:tcPr>
            <w:tcW w:w="1933" w:type="dxa"/>
            <w:vAlign w:val="center"/>
          </w:tcPr>
          <w:p w:rsidR="00103C6F" w:rsidRPr="0078014C" w:rsidRDefault="00103C6F" w:rsidP="00365FEE">
            <w:pPr>
              <w:jc w:val="center"/>
            </w:pPr>
            <w:r>
              <w:t>-</w:t>
            </w:r>
          </w:p>
        </w:tc>
        <w:tc>
          <w:tcPr>
            <w:tcW w:w="2059" w:type="dxa"/>
            <w:vAlign w:val="center"/>
          </w:tcPr>
          <w:p w:rsidR="00103C6F" w:rsidRPr="0078014C" w:rsidRDefault="00103C6F" w:rsidP="00365FEE">
            <w:pPr>
              <w:jc w:val="center"/>
            </w:pPr>
            <w:r>
              <w:t>-</w:t>
            </w:r>
          </w:p>
        </w:tc>
      </w:tr>
      <w:tr w:rsidR="00103C6F" w:rsidRPr="00BF7A24" w:rsidTr="008A3974">
        <w:tc>
          <w:tcPr>
            <w:tcW w:w="4361" w:type="dxa"/>
            <w:gridSpan w:val="3"/>
          </w:tcPr>
          <w:p w:rsidR="00103C6F" w:rsidRPr="0078014C" w:rsidRDefault="00103C6F" w:rsidP="00E657D2">
            <w:pPr>
              <w:jc w:val="right"/>
            </w:pPr>
            <w:r>
              <w:t>Вывод</w:t>
            </w:r>
          </w:p>
        </w:tc>
        <w:tc>
          <w:tcPr>
            <w:tcW w:w="1607" w:type="dxa"/>
          </w:tcPr>
          <w:p w:rsidR="00103C6F" w:rsidRPr="0078014C" w:rsidRDefault="00103C6F" w:rsidP="00307E4C">
            <w:pPr>
              <w:jc w:val="center"/>
            </w:pPr>
            <w:r>
              <w:t>70</w:t>
            </w:r>
          </w:p>
        </w:tc>
        <w:tc>
          <w:tcPr>
            <w:tcW w:w="1933" w:type="dxa"/>
            <w:vAlign w:val="center"/>
          </w:tcPr>
          <w:p w:rsidR="00103C6F" w:rsidRPr="0078014C" w:rsidRDefault="00103C6F" w:rsidP="00307E4C">
            <w:pPr>
              <w:jc w:val="center"/>
            </w:pPr>
            <w:r>
              <w:t>9</w:t>
            </w:r>
          </w:p>
        </w:tc>
        <w:tc>
          <w:tcPr>
            <w:tcW w:w="2059" w:type="dxa"/>
            <w:vAlign w:val="center"/>
          </w:tcPr>
          <w:p w:rsidR="00103C6F" w:rsidRPr="0078014C" w:rsidRDefault="00103C6F" w:rsidP="00307E4C">
            <w:pPr>
              <w:jc w:val="center"/>
            </w:pPr>
            <w:r>
              <w:t>5</w:t>
            </w:r>
          </w:p>
        </w:tc>
      </w:tr>
    </w:tbl>
    <w:p w:rsidR="00103C6F" w:rsidRDefault="00103C6F" w:rsidP="005A459A">
      <w:pPr>
        <w:ind w:firstLine="360"/>
        <w:rPr>
          <w:b/>
        </w:rPr>
      </w:pPr>
    </w:p>
    <w:p w:rsidR="00103C6F" w:rsidRDefault="00103C6F" w:rsidP="005A459A">
      <w:pPr>
        <w:ind w:firstLine="360"/>
        <w:rPr>
          <w:b/>
        </w:rPr>
      </w:pPr>
    </w:p>
    <w:p w:rsidR="00103C6F" w:rsidRDefault="00103C6F" w:rsidP="005A459A">
      <w:pPr>
        <w:ind w:firstLine="360"/>
        <w:rPr>
          <w:b/>
        </w:rPr>
      </w:pPr>
    </w:p>
    <w:p w:rsidR="00103C6F" w:rsidRDefault="00103C6F" w:rsidP="005A459A">
      <w:pPr>
        <w:ind w:firstLine="360"/>
        <w:rPr>
          <w:b/>
        </w:rPr>
      </w:pPr>
    </w:p>
    <w:p w:rsidR="00103C6F" w:rsidRDefault="00103C6F" w:rsidP="005A459A">
      <w:pPr>
        <w:ind w:firstLine="360"/>
        <w:rPr>
          <w:b/>
        </w:rPr>
      </w:pPr>
    </w:p>
    <w:p w:rsidR="00103C6F" w:rsidRDefault="00103C6F" w:rsidP="005A459A">
      <w:pPr>
        <w:ind w:firstLine="360"/>
        <w:rPr>
          <w:b/>
        </w:rPr>
      </w:pPr>
    </w:p>
    <w:p w:rsidR="00103C6F" w:rsidRDefault="00103C6F" w:rsidP="005A459A">
      <w:pPr>
        <w:ind w:firstLine="360"/>
        <w:rPr>
          <w:b/>
        </w:rPr>
      </w:pPr>
    </w:p>
    <w:p w:rsidR="00103C6F" w:rsidRDefault="00103C6F" w:rsidP="005A459A">
      <w:pPr>
        <w:ind w:firstLine="360"/>
        <w:rPr>
          <w:b/>
        </w:rPr>
      </w:pPr>
    </w:p>
    <w:p w:rsidR="00103C6F" w:rsidRDefault="00103C6F" w:rsidP="005A459A">
      <w:pPr>
        <w:ind w:firstLine="360"/>
        <w:rPr>
          <w:b/>
        </w:rPr>
      </w:pPr>
    </w:p>
    <w:p w:rsidR="00103C6F" w:rsidRDefault="00103C6F" w:rsidP="005A459A">
      <w:pPr>
        <w:ind w:firstLine="360"/>
        <w:rPr>
          <w:b/>
        </w:rPr>
      </w:pPr>
    </w:p>
    <w:p w:rsidR="00103C6F" w:rsidRDefault="00103C6F" w:rsidP="005A459A">
      <w:pPr>
        <w:ind w:firstLine="360"/>
        <w:rPr>
          <w:b/>
        </w:rPr>
      </w:pPr>
    </w:p>
    <w:p w:rsidR="00103C6F" w:rsidRDefault="00103C6F" w:rsidP="005A459A">
      <w:pPr>
        <w:ind w:firstLine="360"/>
        <w:rPr>
          <w:b/>
        </w:rPr>
      </w:pPr>
    </w:p>
    <w:p w:rsidR="00103C6F" w:rsidRDefault="00103C6F" w:rsidP="005A459A">
      <w:pPr>
        <w:ind w:firstLine="360"/>
        <w:rPr>
          <w:b/>
        </w:rPr>
      </w:pPr>
    </w:p>
    <w:p w:rsidR="00103C6F" w:rsidRDefault="00103C6F" w:rsidP="005A459A">
      <w:pPr>
        <w:ind w:firstLine="360"/>
        <w:rPr>
          <w:b/>
        </w:rPr>
      </w:pPr>
    </w:p>
    <w:p w:rsidR="00103C6F" w:rsidRDefault="00103C6F" w:rsidP="005A459A">
      <w:pPr>
        <w:ind w:firstLine="360"/>
        <w:rPr>
          <w:b/>
        </w:rPr>
      </w:pPr>
    </w:p>
    <w:p w:rsidR="00103C6F" w:rsidRPr="00795902" w:rsidRDefault="00103C6F" w:rsidP="002472EE">
      <w:pPr>
        <w:ind w:firstLine="360"/>
        <w:jc w:val="center"/>
        <w:rPr>
          <w:b/>
          <w:sz w:val="28"/>
        </w:rPr>
      </w:pPr>
      <w:r w:rsidRPr="00795902">
        <w:rPr>
          <w:b/>
          <w:sz w:val="28"/>
        </w:rPr>
        <w:t xml:space="preserve">Раздел </w:t>
      </w:r>
      <w:r>
        <w:rPr>
          <w:b/>
          <w:sz w:val="28"/>
        </w:rPr>
        <w:t>4</w:t>
      </w:r>
      <w:r w:rsidRPr="00795902">
        <w:rPr>
          <w:b/>
          <w:sz w:val="28"/>
        </w:rPr>
        <w:t>. Содержание учебной программы</w:t>
      </w:r>
    </w:p>
    <w:p w:rsidR="00103C6F" w:rsidRPr="005A459A" w:rsidRDefault="00103C6F" w:rsidP="002472EE">
      <w:pPr>
        <w:pStyle w:val="af6"/>
        <w:spacing w:line="240" w:lineRule="auto"/>
        <w:ind w:left="0"/>
        <w:jc w:val="left"/>
        <w:rPr>
          <w:b/>
          <w:sz w:val="24"/>
        </w:rPr>
      </w:pPr>
      <w:r w:rsidRPr="005A459A">
        <w:rPr>
          <w:b/>
          <w:sz w:val="24"/>
        </w:rPr>
        <w:t>ФИЗИКА</w:t>
      </w:r>
    </w:p>
    <w:p w:rsidR="00103C6F" w:rsidRPr="005A459A" w:rsidRDefault="00103C6F" w:rsidP="002472EE">
      <w:pPr>
        <w:pStyle w:val="af6"/>
        <w:spacing w:line="240" w:lineRule="auto"/>
        <w:ind w:left="0"/>
        <w:jc w:val="left"/>
        <w:rPr>
          <w:b/>
          <w:sz w:val="24"/>
        </w:rPr>
      </w:pPr>
      <w:r w:rsidRPr="005A459A">
        <w:rPr>
          <w:b/>
          <w:sz w:val="24"/>
        </w:rPr>
        <w:t>7 класс.  Перышкин А.В.</w:t>
      </w:r>
    </w:p>
    <w:p w:rsidR="00103C6F" w:rsidRPr="005A459A" w:rsidRDefault="00103C6F" w:rsidP="002472EE">
      <w:pPr>
        <w:pStyle w:val="af6"/>
        <w:spacing w:line="240" w:lineRule="auto"/>
        <w:ind w:left="0"/>
        <w:jc w:val="left"/>
        <w:rPr>
          <w:b/>
          <w:sz w:val="24"/>
        </w:rPr>
      </w:pPr>
      <w:r w:rsidRPr="005A459A">
        <w:rPr>
          <w:b/>
          <w:sz w:val="24"/>
        </w:rPr>
        <w:t>(70 часов, 2 часа в неделю)</w:t>
      </w:r>
    </w:p>
    <w:p w:rsidR="00103C6F" w:rsidRPr="005A459A" w:rsidRDefault="00103C6F" w:rsidP="002472EE">
      <w:pPr>
        <w:pStyle w:val="af6"/>
        <w:spacing w:line="240" w:lineRule="auto"/>
        <w:ind w:left="0"/>
        <w:jc w:val="left"/>
        <w:rPr>
          <w:b/>
          <w:sz w:val="24"/>
        </w:rPr>
      </w:pPr>
    </w:p>
    <w:p w:rsidR="00103C6F" w:rsidRPr="005A459A" w:rsidRDefault="00103C6F" w:rsidP="002472EE">
      <w:pPr>
        <w:pStyle w:val="af6"/>
        <w:spacing w:line="240" w:lineRule="auto"/>
        <w:ind w:left="0"/>
        <w:jc w:val="left"/>
        <w:rPr>
          <w:b/>
          <w:sz w:val="24"/>
        </w:rPr>
      </w:pPr>
      <w:r w:rsidRPr="005A459A">
        <w:rPr>
          <w:b/>
          <w:sz w:val="24"/>
          <w:lang w:val="en-US"/>
        </w:rPr>
        <w:t>I</w:t>
      </w:r>
      <w:r w:rsidRPr="005A459A">
        <w:rPr>
          <w:b/>
          <w:sz w:val="24"/>
        </w:rPr>
        <w:t>.  Введение (4 ч)</w:t>
      </w:r>
    </w:p>
    <w:p w:rsidR="00103C6F" w:rsidRPr="005A459A" w:rsidRDefault="00103C6F" w:rsidP="002472EE">
      <w:pPr>
        <w:pStyle w:val="af6"/>
        <w:spacing w:line="240" w:lineRule="auto"/>
        <w:ind w:left="0"/>
        <w:jc w:val="left"/>
        <w:rPr>
          <w:sz w:val="24"/>
        </w:rPr>
      </w:pPr>
      <w:r w:rsidRPr="005A459A">
        <w:rPr>
          <w:sz w:val="24"/>
        </w:rPr>
        <w:t>Предмет и методы физики. Экспериментальный метод изучения природы. Измерение физич</w:t>
      </w:r>
      <w:r w:rsidRPr="005A459A">
        <w:rPr>
          <w:sz w:val="24"/>
        </w:rPr>
        <w:t>е</w:t>
      </w:r>
      <w:r w:rsidRPr="005A459A">
        <w:rPr>
          <w:sz w:val="24"/>
        </w:rPr>
        <w:t>ских величин. Погрешность измерения. Обобщение результатов эксперимента. Физика и те</w:t>
      </w:r>
      <w:r w:rsidRPr="005A459A">
        <w:rPr>
          <w:sz w:val="24"/>
        </w:rPr>
        <w:t>х</w:t>
      </w:r>
      <w:r w:rsidRPr="005A459A">
        <w:rPr>
          <w:sz w:val="24"/>
        </w:rPr>
        <w:t>ника.</w:t>
      </w:r>
    </w:p>
    <w:p w:rsidR="00103C6F" w:rsidRPr="005A459A" w:rsidRDefault="00103C6F" w:rsidP="002472EE">
      <w:pPr>
        <w:pStyle w:val="af6"/>
        <w:spacing w:line="240" w:lineRule="auto"/>
        <w:ind w:left="0"/>
        <w:jc w:val="left"/>
        <w:rPr>
          <w:b/>
          <w:sz w:val="24"/>
        </w:rPr>
      </w:pPr>
      <w:r w:rsidRPr="005A459A">
        <w:rPr>
          <w:b/>
          <w:sz w:val="24"/>
        </w:rPr>
        <w:t>Наблюдение простейших явлений и процессов природы с помощью органов чувств (зр</w:t>
      </w:r>
      <w:r w:rsidRPr="005A459A">
        <w:rPr>
          <w:b/>
          <w:sz w:val="24"/>
        </w:rPr>
        <w:t>е</w:t>
      </w:r>
      <w:r w:rsidRPr="005A459A">
        <w:rPr>
          <w:b/>
          <w:sz w:val="24"/>
        </w:rPr>
        <w:t>ния, слуха, осязания). Использование простейших измерительных приборов. Схематич</w:t>
      </w:r>
      <w:r w:rsidRPr="005A459A">
        <w:rPr>
          <w:b/>
          <w:sz w:val="24"/>
        </w:rPr>
        <w:t>е</w:t>
      </w:r>
      <w:r w:rsidRPr="005A459A">
        <w:rPr>
          <w:b/>
          <w:sz w:val="24"/>
        </w:rPr>
        <w:t>ское изображение опытов. Методы получения знаний в  физике. Физика и техника.</w:t>
      </w:r>
    </w:p>
    <w:p w:rsidR="00103C6F" w:rsidRDefault="00103C6F" w:rsidP="002472EE">
      <w:pPr>
        <w:pStyle w:val="af6"/>
        <w:spacing w:line="240" w:lineRule="auto"/>
        <w:ind w:left="0"/>
        <w:jc w:val="left"/>
        <w:rPr>
          <w:b/>
          <w:i/>
          <w:sz w:val="24"/>
        </w:rPr>
      </w:pPr>
    </w:p>
    <w:p w:rsidR="00103C6F" w:rsidRPr="005A459A" w:rsidRDefault="00103C6F" w:rsidP="002472EE">
      <w:pPr>
        <w:pStyle w:val="af6"/>
        <w:spacing w:line="240" w:lineRule="auto"/>
        <w:ind w:left="0"/>
        <w:jc w:val="left"/>
        <w:rPr>
          <w:b/>
          <w:i/>
          <w:sz w:val="24"/>
        </w:rPr>
      </w:pPr>
      <w:r w:rsidRPr="005A459A">
        <w:rPr>
          <w:b/>
          <w:i/>
          <w:sz w:val="24"/>
        </w:rPr>
        <w:t>Демонстрации</w:t>
      </w:r>
    </w:p>
    <w:p w:rsidR="00103C6F" w:rsidRPr="005A459A" w:rsidRDefault="00103C6F" w:rsidP="002472EE">
      <w:pPr>
        <w:pStyle w:val="af6"/>
        <w:spacing w:line="240" w:lineRule="auto"/>
        <w:ind w:left="0"/>
        <w:jc w:val="left"/>
        <w:rPr>
          <w:i/>
          <w:sz w:val="24"/>
        </w:rPr>
      </w:pPr>
      <w:r w:rsidRPr="005A459A">
        <w:rPr>
          <w:i/>
          <w:sz w:val="24"/>
        </w:rPr>
        <w:t>Примеры механических, тепловых, электрических, магнитных и световых явлений.</w:t>
      </w:r>
    </w:p>
    <w:p w:rsidR="00103C6F" w:rsidRDefault="00103C6F" w:rsidP="002472EE">
      <w:pPr>
        <w:pStyle w:val="af6"/>
        <w:spacing w:line="240" w:lineRule="auto"/>
        <w:ind w:left="0"/>
        <w:jc w:val="left"/>
        <w:rPr>
          <w:b/>
          <w:i/>
          <w:spacing w:val="40"/>
          <w:sz w:val="24"/>
        </w:rPr>
      </w:pPr>
    </w:p>
    <w:p w:rsidR="00103C6F" w:rsidRPr="005A459A" w:rsidRDefault="00103C6F" w:rsidP="002472EE">
      <w:pPr>
        <w:pStyle w:val="af6"/>
        <w:spacing w:line="240" w:lineRule="auto"/>
        <w:ind w:left="0"/>
        <w:jc w:val="left"/>
        <w:rPr>
          <w:b/>
          <w:sz w:val="24"/>
        </w:rPr>
      </w:pPr>
      <w:r w:rsidRPr="005A459A">
        <w:rPr>
          <w:b/>
          <w:i/>
          <w:spacing w:val="40"/>
          <w:sz w:val="24"/>
        </w:rPr>
        <w:t>Лабораторные работы и опыты:</w:t>
      </w:r>
    </w:p>
    <w:p w:rsidR="00103C6F" w:rsidRPr="005A459A" w:rsidRDefault="00103C6F" w:rsidP="002472EE">
      <w:pPr>
        <w:pStyle w:val="af6"/>
        <w:spacing w:line="240" w:lineRule="auto"/>
        <w:ind w:left="0"/>
        <w:jc w:val="left"/>
        <w:rPr>
          <w:b/>
          <w:sz w:val="24"/>
          <w:vertAlign w:val="superscript"/>
        </w:rPr>
      </w:pPr>
      <w:r w:rsidRPr="005A459A">
        <w:rPr>
          <w:sz w:val="24"/>
        </w:rPr>
        <w:t>1.Определение цены деления измерительного прибора.</w:t>
      </w:r>
      <w:r w:rsidRPr="005A459A">
        <w:rPr>
          <w:b/>
          <w:sz w:val="24"/>
          <w:vertAlign w:val="superscript"/>
        </w:rPr>
        <w:t>1</w:t>
      </w:r>
    </w:p>
    <w:p w:rsidR="00103C6F" w:rsidRPr="005A459A" w:rsidRDefault="00103C6F" w:rsidP="002472EE">
      <w:pPr>
        <w:pStyle w:val="af6"/>
        <w:spacing w:line="240" w:lineRule="auto"/>
        <w:ind w:left="0"/>
        <w:jc w:val="left"/>
        <w:rPr>
          <w:sz w:val="24"/>
        </w:rPr>
      </w:pPr>
      <w:r w:rsidRPr="005A459A">
        <w:rPr>
          <w:sz w:val="24"/>
        </w:rPr>
        <w:t>Измерение длины.</w:t>
      </w:r>
    </w:p>
    <w:p w:rsidR="00103C6F" w:rsidRPr="005A459A" w:rsidRDefault="00103C6F" w:rsidP="002472EE">
      <w:pPr>
        <w:pStyle w:val="af6"/>
        <w:spacing w:line="240" w:lineRule="auto"/>
        <w:ind w:left="0"/>
        <w:jc w:val="left"/>
        <w:rPr>
          <w:sz w:val="24"/>
        </w:rPr>
      </w:pPr>
      <w:r w:rsidRPr="005A459A">
        <w:rPr>
          <w:sz w:val="24"/>
        </w:rPr>
        <w:t>Измерение объёма жидкости и твердого тела.</w:t>
      </w:r>
    </w:p>
    <w:p w:rsidR="00103C6F" w:rsidRPr="005A459A" w:rsidRDefault="00103C6F" w:rsidP="002472EE">
      <w:pPr>
        <w:pStyle w:val="af6"/>
        <w:spacing w:line="240" w:lineRule="auto"/>
        <w:ind w:left="0"/>
        <w:jc w:val="left"/>
        <w:rPr>
          <w:sz w:val="24"/>
        </w:rPr>
      </w:pPr>
      <w:r w:rsidRPr="005A459A">
        <w:rPr>
          <w:sz w:val="24"/>
        </w:rPr>
        <w:t>Измерение температуры.</w:t>
      </w:r>
    </w:p>
    <w:p w:rsidR="00103C6F" w:rsidRPr="005A459A" w:rsidRDefault="00103C6F" w:rsidP="002472EE">
      <w:pPr>
        <w:pStyle w:val="af6"/>
        <w:spacing w:line="240" w:lineRule="auto"/>
        <w:ind w:left="0"/>
        <w:jc w:val="left"/>
        <w:rPr>
          <w:sz w:val="24"/>
        </w:rPr>
      </w:pPr>
    </w:p>
    <w:p w:rsidR="00103C6F" w:rsidRDefault="00103C6F" w:rsidP="002472EE">
      <w:pPr>
        <w:pStyle w:val="af6"/>
        <w:spacing w:line="240" w:lineRule="auto"/>
        <w:ind w:left="0"/>
        <w:jc w:val="left"/>
        <w:rPr>
          <w:b/>
          <w:bCs/>
          <w:caps/>
          <w:sz w:val="24"/>
        </w:rPr>
      </w:pPr>
    </w:p>
    <w:p w:rsidR="00103C6F" w:rsidRPr="005A459A" w:rsidRDefault="00103C6F" w:rsidP="002472EE">
      <w:pPr>
        <w:pStyle w:val="af6"/>
        <w:spacing w:line="240" w:lineRule="auto"/>
        <w:ind w:left="0"/>
        <w:jc w:val="left"/>
        <w:rPr>
          <w:b/>
          <w:bCs/>
          <w:sz w:val="24"/>
        </w:rPr>
      </w:pPr>
      <w:r w:rsidRPr="005A459A">
        <w:rPr>
          <w:b/>
          <w:bCs/>
          <w:caps/>
          <w:sz w:val="24"/>
          <w:lang w:val="en-US"/>
        </w:rPr>
        <w:t>II</w:t>
      </w:r>
      <w:r w:rsidRPr="005A459A">
        <w:rPr>
          <w:b/>
          <w:bCs/>
          <w:caps/>
          <w:sz w:val="24"/>
        </w:rPr>
        <w:t xml:space="preserve">. </w:t>
      </w:r>
      <w:r w:rsidRPr="005A459A">
        <w:rPr>
          <w:b/>
          <w:bCs/>
          <w:sz w:val="24"/>
        </w:rPr>
        <w:t>Первоначальныесведенияо строении вещества.</w:t>
      </w:r>
      <w:r w:rsidRPr="005A459A">
        <w:rPr>
          <w:b/>
          <w:bCs/>
          <w:caps/>
          <w:sz w:val="24"/>
        </w:rPr>
        <w:t xml:space="preserve"> (</w:t>
      </w:r>
      <w:r w:rsidRPr="005A459A">
        <w:rPr>
          <w:b/>
          <w:bCs/>
          <w:sz w:val="24"/>
        </w:rPr>
        <w:t>6 часов.)</w:t>
      </w:r>
    </w:p>
    <w:p w:rsidR="00103C6F" w:rsidRPr="005A459A" w:rsidRDefault="00103C6F" w:rsidP="002472EE">
      <w:pPr>
        <w:pStyle w:val="af6"/>
        <w:spacing w:line="240" w:lineRule="auto"/>
        <w:ind w:left="0"/>
        <w:jc w:val="left"/>
        <w:rPr>
          <w:sz w:val="24"/>
        </w:rPr>
      </w:pPr>
      <w:r w:rsidRPr="005A459A">
        <w:rPr>
          <w:sz w:val="24"/>
        </w:rPr>
        <w:t>Гипотеза о дискретном строении вещества. Молекулы. Непрерывность и хаотичность движ</w:t>
      </w:r>
      <w:r w:rsidRPr="005A459A">
        <w:rPr>
          <w:sz w:val="24"/>
        </w:rPr>
        <w:t>е</w:t>
      </w:r>
      <w:r w:rsidRPr="005A459A">
        <w:rPr>
          <w:sz w:val="24"/>
        </w:rPr>
        <w:t>ния частиц вещества.</w:t>
      </w:r>
    </w:p>
    <w:p w:rsidR="00103C6F" w:rsidRPr="005A459A" w:rsidRDefault="00103C6F" w:rsidP="002472EE">
      <w:pPr>
        <w:pStyle w:val="af6"/>
        <w:spacing w:line="240" w:lineRule="auto"/>
        <w:ind w:left="0"/>
        <w:jc w:val="left"/>
        <w:rPr>
          <w:sz w:val="24"/>
        </w:rPr>
      </w:pPr>
      <w:r w:rsidRPr="005A459A">
        <w:rPr>
          <w:sz w:val="24"/>
        </w:rPr>
        <w:t>Диффузия. Броуновское движение. Модели газа, жидкости и твердого тела.</w:t>
      </w:r>
    </w:p>
    <w:p w:rsidR="00103C6F" w:rsidRPr="005A459A" w:rsidRDefault="00103C6F" w:rsidP="002472EE">
      <w:pPr>
        <w:pStyle w:val="af6"/>
        <w:spacing w:line="240" w:lineRule="auto"/>
        <w:ind w:left="0"/>
        <w:jc w:val="left"/>
        <w:rPr>
          <w:sz w:val="24"/>
        </w:rPr>
      </w:pPr>
      <w:r w:rsidRPr="005A459A">
        <w:rPr>
          <w:sz w:val="24"/>
        </w:rPr>
        <w:t>Взаимодействие частиц вещества. Взаимное притяжение и отталкивание молекул.</w:t>
      </w:r>
    </w:p>
    <w:p w:rsidR="00103C6F" w:rsidRPr="005A459A" w:rsidRDefault="00103C6F" w:rsidP="002472EE">
      <w:pPr>
        <w:pStyle w:val="af6"/>
        <w:spacing w:line="240" w:lineRule="auto"/>
        <w:ind w:left="0"/>
        <w:jc w:val="left"/>
        <w:rPr>
          <w:b/>
          <w:bCs/>
          <w:sz w:val="24"/>
        </w:rPr>
      </w:pPr>
      <w:r w:rsidRPr="005A459A">
        <w:rPr>
          <w:b/>
          <w:bCs/>
          <w:sz w:val="24"/>
        </w:rPr>
        <w:t>Три состояния вещества.</w:t>
      </w:r>
    </w:p>
    <w:p w:rsidR="00103C6F" w:rsidRDefault="00103C6F" w:rsidP="002472EE">
      <w:pPr>
        <w:pStyle w:val="af6"/>
        <w:spacing w:line="240" w:lineRule="auto"/>
        <w:ind w:left="0"/>
        <w:jc w:val="left"/>
        <w:rPr>
          <w:i/>
          <w:spacing w:val="40"/>
          <w:sz w:val="24"/>
        </w:rPr>
      </w:pPr>
    </w:p>
    <w:p w:rsidR="00103C6F" w:rsidRPr="005A459A" w:rsidRDefault="00103C6F" w:rsidP="002472EE">
      <w:pPr>
        <w:pStyle w:val="af6"/>
        <w:spacing w:line="240" w:lineRule="auto"/>
        <w:ind w:left="0"/>
        <w:jc w:val="left"/>
        <w:rPr>
          <w:i/>
          <w:spacing w:val="40"/>
          <w:sz w:val="24"/>
        </w:rPr>
      </w:pPr>
      <w:r w:rsidRPr="005A459A">
        <w:rPr>
          <w:i/>
          <w:spacing w:val="40"/>
          <w:sz w:val="24"/>
        </w:rPr>
        <w:t>Фронтальная лабораторная работа.</w:t>
      </w:r>
    </w:p>
    <w:p w:rsidR="00103C6F" w:rsidRPr="005A459A" w:rsidRDefault="00103C6F" w:rsidP="002472EE">
      <w:pPr>
        <w:pStyle w:val="af6"/>
        <w:spacing w:line="240" w:lineRule="auto"/>
        <w:ind w:left="0"/>
        <w:jc w:val="left"/>
        <w:rPr>
          <w:spacing w:val="40"/>
          <w:sz w:val="24"/>
        </w:rPr>
      </w:pPr>
      <w:r w:rsidRPr="00FA636E">
        <w:rPr>
          <w:spacing w:val="40"/>
          <w:sz w:val="24"/>
        </w:rPr>
        <w:t>2</w:t>
      </w:r>
      <w:r w:rsidRPr="005A459A">
        <w:rPr>
          <w:spacing w:val="40"/>
          <w:sz w:val="24"/>
        </w:rPr>
        <w:t>.Измерение размеров малых тел.</w:t>
      </w:r>
    </w:p>
    <w:p w:rsidR="00103C6F" w:rsidRPr="005A459A" w:rsidRDefault="00103C6F" w:rsidP="002472EE">
      <w:pPr>
        <w:pStyle w:val="af6"/>
        <w:spacing w:line="240" w:lineRule="auto"/>
        <w:ind w:left="0"/>
        <w:jc w:val="left"/>
        <w:rPr>
          <w:spacing w:val="40"/>
          <w:sz w:val="24"/>
        </w:rPr>
      </w:pPr>
    </w:p>
    <w:p w:rsidR="00103C6F" w:rsidRDefault="00103C6F" w:rsidP="002472EE">
      <w:pPr>
        <w:pStyle w:val="af6"/>
        <w:spacing w:line="240" w:lineRule="auto"/>
        <w:ind w:left="0"/>
        <w:jc w:val="left"/>
        <w:rPr>
          <w:b/>
          <w:bCs/>
          <w:sz w:val="24"/>
        </w:rPr>
      </w:pPr>
    </w:p>
    <w:p w:rsidR="00103C6F" w:rsidRPr="005A459A" w:rsidRDefault="00103C6F" w:rsidP="002472EE">
      <w:pPr>
        <w:pStyle w:val="af6"/>
        <w:spacing w:line="240" w:lineRule="auto"/>
        <w:ind w:left="0"/>
        <w:jc w:val="left"/>
        <w:rPr>
          <w:b/>
          <w:bCs/>
          <w:sz w:val="24"/>
        </w:rPr>
      </w:pPr>
      <w:r w:rsidRPr="005A459A">
        <w:rPr>
          <w:b/>
          <w:bCs/>
          <w:sz w:val="24"/>
          <w:lang w:val="en-US"/>
        </w:rPr>
        <w:t>III</w:t>
      </w:r>
      <w:r w:rsidRPr="005A459A">
        <w:rPr>
          <w:b/>
          <w:bCs/>
          <w:sz w:val="24"/>
        </w:rPr>
        <w:t>.Взаимодействие тел. (21 час.)</w:t>
      </w:r>
    </w:p>
    <w:p w:rsidR="00103C6F" w:rsidRPr="005A459A" w:rsidRDefault="00103C6F" w:rsidP="002472EE">
      <w:pPr>
        <w:pStyle w:val="af6"/>
        <w:spacing w:line="240" w:lineRule="auto"/>
        <w:ind w:left="0"/>
        <w:jc w:val="left"/>
        <w:rPr>
          <w:sz w:val="24"/>
        </w:rPr>
      </w:pPr>
      <w:r w:rsidRPr="005A459A">
        <w:rPr>
          <w:sz w:val="24"/>
        </w:rPr>
        <w:t>Механическое движение. Равномерное и не равномерное движение. Скорость.</w:t>
      </w:r>
    </w:p>
    <w:p w:rsidR="00103C6F" w:rsidRPr="005A459A" w:rsidRDefault="00103C6F" w:rsidP="002472EE">
      <w:pPr>
        <w:pStyle w:val="af6"/>
        <w:spacing w:line="240" w:lineRule="auto"/>
        <w:ind w:left="0"/>
        <w:jc w:val="left"/>
        <w:rPr>
          <w:b/>
          <w:bCs/>
          <w:sz w:val="24"/>
        </w:rPr>
      </w:pPr>
      <w:r w:rsidRPr="005A459A">
        <w:rPr>
          <w:b/>
          <w:bCs/>
          <w:sz w:val="24"/>
        </w:rPr>
        <w:t>Расчет пути и времени движения. Траектория. Прямолинейное движение.</w:t>
      </w:r>
    </w:p>
    <w:p w:rsidR="00103C6F" w:rsidRPr="005A459A" w:rsidRDefault="00103C6F" w:rsidP="002472EE">
      <w:pPr>
        <w:pStyle w:val="af6"/>
        <w:spacing w:line="240" w:lineRule="auto"/>
        <w:ind w:left="0"/>
        <w:jc w:val="left"/>
        <w:rPr>
          <w:sz w:val="24"/>
        </w:rPr>
      </w:pPr>
      <w:r w:rsidRPr="005A459A">
        <w:rPr>
          <w:sz w:val="24"/>
        </w:rPr>
        <w:t>Взаимодействие тел. Инерция. Масса. Плотность.</w:t>
      </w:r>
      <w:r w:rsidRPr="005A459A">
        <w:rPr>
          <w:b/>
          <w:bCs/>
          <w:sz w:val="24"/>
        </w:rPr>
        <w:t xml:space="preserve"> Измерение массы тела на весах. Расчет массы и объема по его плотности.</w:t>
      </w:r>
      <w:r w:rsidRPr="005A459A">
        <w:rPr>
          <w:sz w:val="24"/>
        </w:rPr>
        <w:t xml:space="preserve"> Сила. </w:t>
      </w:r>
      <w:r w:rsidRPr="005A459A">
        <w:rPr>
          <w:b/>
          <w:bCs/>
          <w:sz w:val="24"/>
        </w:rPr>
        <w:t>Силы в природе: тяготения, тяжести, трения,</w:t>
      </w:r>
    </w:p>
    <w:p w:rsidR="00103C6F" w:rsidRPr="005A459A" w:rsidRDefault="00103C6F" w:rsidP="002472EE">
      <w:pPr>
        <w:pStyle w:val="af6"/>
        <w:spacing w:line="240" w:lineRule="auto"/>
        <w:ind w:left="0"/>
        <w:jc w:val="left"/>
        <w:rPr>
          <w:b/>
          <w:bCs/>
          <w:sz w:val="24"/>
        </w:rPr>
      </w:pPr>
      <w:r w:rsidRPr="005A459A">
        <w:rPr>
          <w:b/>
          <w:bCs/>
          <w:sz w:val="24"/>
        </w:rPr>
        <w:t>упругости. Закон Гука. Вес тела. Связь между силой тяжести и массой тела.  Динам</w:t>
      </w:r>
      <w:r w:rsidRPr="005A459A">
        <w:rPr>
          <w:b/>
          <w:bCs/>
          <w:sz w:val="24"/>
        </w:rPr>
        <w:t>о</w:t>
      </w:r>
      <w:r w:rsidRPr="005A459A">
        <w:rPr>
          <w:b/>
          <w:bCs/>
          <w:sz w:val="24"/>
        </w:rPr>
        <w:t>метр. Сложение двух сил, направленных по одной прямой.Трение. Упругая деформация.</w:t>
      </w:r>
    </w:p>
    <w:p w:rsidR="00103C6F" w:rsidRDefault="00103C6F" w:rsidP="002472EE">
      <w:pPr>
        <w:pStyle w:val="af6"/>
        <w:spacing w:line="240" w:lineRule="auto"/>
        <w:ind w:left="0"/>
        <w:jc w:val="left"/>
        <w:rPr>
          <w:i/>
          <w:spacing w:val="40"/>
          <w:sz w:val="24"/>
        </w:rPr>
      </w:pPr>
    </w:p>
    <w:p w:rsidR="00103C6F" w:rsidRPr="005A459A" w:rsidRDefault="00103C6F" w:rsidP="002472EE">
      <w:pPr>
        <w:pStyle w:val="af6"/>
        <w:spacing w:line="240" w:lineRule="auto"/>
        <w:ind w:left="0"/>
        <w:jc w:val="left"/>
        <w:rPr>
          <w:i/>
          <w:spacing w:val="40"/>
          <w:sz w:val="24"/>
        </w:rPr>
      </w:pPr>
      <w:r w:rsidRPr="005A459A">
        <w:rPr>
          <w:i/>
          <w:spacing w:val="40"/>
          <w:sz w:val="24"/>
        </w:rPr>
        <w:t>Фронтальная лабораторная работа.</w:t>
      </w:r>
    </w:p>
    <w:p w:rsidR="00103C6F" w:rsidRDefault="00103C6F" w:rsidP="002472EE">
      <w:pPr>
        <w:pStyle w:val="af6"/>
        <w:spacing w:line="240" w:lineRule="auto"/>
        <w:ind w:left="0"/>
        <w:jc w:val="left"/>
        <w:rPr>
          <w:sz w:val="24"/>
        </w:rPr>
      </w:pPr>
      <w:r w:rsidRPr="005A459A">
        <w:rPr>
          <w:sz w:val="24"/>
        </w:rPr>
        <w:t>3.</w:t>
      </w:r>
      <w:r w:rsidRPr="00A444B8">
        <w:rPr>
          <w:sz w:val="24"/>
        </w:rPr>
        <w:t>Изучение зависимости пути от времени при прямолинейном равномерном движении</w:t>
      </w:r>
    </w:p>
    <w:p w:rsidR="00103C6F" w:rsidRPr="00A444B8" w:rsidRDefault="00103C6F" w:rsidP="002472EE">
      <w:pPr>
        <w:pStyle w:val="af6"/>
        <w:spacing w:line="240" w:lineRule="auto"/>
        <w:ind w:left="0"/>
        <w:jc w:val="left"/>
        <w:rPr>
          <w:sz w:val="24"/>
        </w:rPr>
      </w:pPr>
      <w:r w:rsidRPr="00A444B8">
        <w:rPr>
          <w:sz w:val="24"/>
        </w:rPr>
        <w:t>4. Измерение массы тела на рычажных весах.</w:t>
      </w:r>
    </w:p>
    <w:p w:rsidR="00103C6F" w:rsidRPr="00A444B8" w:rsidRDefault="00103C6F" w:rsidP="002472EE">
      <w:pPr>
        <w:pStyle w:val="af6"/>
        <w:spacing w:line="240" w:lineRule="auto"/>
        <w:ind w:left="0"/>
        <w:jc w:val="left"/>
        <w:rPr>
          <w:sz w:val="24"/>
        </w:rPr>
      </w:pPr>
      <w:r w:rsidRPr="00A444B8">
        <w:rPr>
          <w:sz w:val="24"/>
        </w:rPr>
        <w:t>5.Измерение объема тела.</w:t>
      </w:r>
    </w:p>
    <w:p w:rsidR="00103C6F" w:rsidRPr="00A444B8" w:rsidRDefault="00103C6F" w:rsidP="002472EE">
      <w:pPr>
        <w:pStyle w:val="af6"/>
        <w:spacing w:line="240" w:lineRule="auto"/>
        <w:ind w:left="0"/>
        <w:jc w:val="left"/>
        <w:rPr>
          <w:sz w:val="24"/>
        </w:rPr>
      </w:pPr>
      <w:r w:rsidRPr="00A444B8">
        <w:rPr>
          <w:sz w:val="24"/>
        </w:rPr>
        <w:t>6.Измерение плотности твердого вещества.</w:t>
      </w:r>
    </w:p>
    <w:p w:rsidR="00103C6F" w:rsidRPr="00A444B8" w:rsidRDefault="00103C6F" w:rsidP="002472EE">
      <w:pPr>
        <w:pStyle w:val="af6"/>
        <w:spacing w:line="240" w:lineRule="auto"/>
        <w:ind w:left="0"/>
        <w:jc w:val="left"/>
        <w:rPr>
          <w:sz w:val="24"/>
        </w:rPr>
      </w:pPr>
      <w:r w:rsidRPr="00A444B8">
        <w:rPr>
          <w:sz w:val="24"/>
        </w:rPr>
        <w:t>7. Исследование зависимости силы упругости от удлинения</w:t>
      </w:r>
      <w:r>
        <w:rPr>
          <w:sz w:val="24"/>
        </w:rPr>
        <w:t>.</w:t>
      </w:r>
    </w:p>
    <w:p w:rsidR="00103C6F" w:rsidRDefault="00103C6F" w:rsidP="002472EE">
      <w:pPr>
        <w:pStyle w:val="af6"/>
        <w:spacing w:line="240" w:lineRule="auto"/>
        <w:ind w:left="0"/>
        <w:jc w:val="left"/>
        <w:rPr>
          <w:sz w:val="24"/>
        </w:rPr>
      </w:pPr>
      <w:r>
        <w:rPr>
          <w:sz w:val="24"/>
        </w:rPr>
        <w:t xml:space="preserve">8. </w:t>
      </w:r>
      <w:r w:rsidRPr="00A444B8">
        <w:rPr>
          <w:sz w:val="24"/>
        </w:rPr>
        <w:t>Градуирование пружины и измерение сил динамометром.</w:t>
      </w:r>
    </w:p>
    <w:p w:rsidR="00103C6F" w:rsidRPr="00A444B8" w:rsidRDefault="00103C6F" w:rsidP="002472EE">
      <w:pPr>
        <w:pStyle w:val="af6"/>
        <w:spacing w:line="240" w:lineRule="auto"/>
        <w:ind w:left="0"/>
        <w:jc w:val="left"/>
        <w:rPr>
          <w:sz w:val="24"/>
        </w:rPr>
      </w:pPr>
      <w:r w:rsidRPr="00A444B8">
        <w:rPr>
          <w:sz w:val="24"/>
        </w:rPr>
        <w:lastRenderedPageBreak/>
        <w:t>9. Исследование силы трения скольжения.</w:t>
      </w:r>
    </w:p>
    <w:p w:rsidR="00103C6F" w:rsidRDefault="00103C6F" w:rsidP="002472EE">
      <w:pPr>
        <w:pStyle w:val="af6"/>
        <w:spacing w:line="240" w:lineRule="auto"/>
        <w:ind w:left="0"/>
        <w:jc w:val="left"/>
        <w:rPr>
          <w:b/>
          <w:bCs/>
          <w:sz w:val="24"/>
        </w:rPr>
      </w:pPr>
    </w:p>
    <w:p w:rsidR="00103C6F" w:rsidRPr="005A459A" w:rsidRDefault="00103C6F" w:rsidP="002472EE">
      <w:pPr>
        <w:pStyle w:val="af6"/>
        <w:spacing w:line="240" w:lineRule="auto"/>
        <w:ind w:left="0"/>
        <w:jc w:val="left"/>
        <w:rPr>
          <w:b/>
          <w:bCs/>
          <w:sz w:val="24"/>
        </w:rPr>
      </w:pPr>
      <w:r w:rsidRPr="005A459A">
        <w:rPr>
          <w:b/>
          <w:bCs/>
          <w:sz w:val="24"/>
          <w:lang w:val="en-US"/>
        </w:rPr>
        <w:t>IV</w:t>
      </w:r>
      <w:r w:rsidRPr="005A459A">
        <w:rPr>
          <w:b/>
          <w:bCs/>
          <w:sz w:val="24"/>
        </w:rPr>
        <w:t>.Давление твердых тел, жидкостей и газов. (2</w:t>
      </w:r>
      <w:r w:rsidRPr="00FA636E">
        <w:rPr>
          <w:b/>
          <w:bCs/>
          <w:sz w:val="24"/>
        </w:rPr>
        <w:t>5</w:t>
      </w:r>
      <w:r w:rsidRPr="005A459A">
        <w:rPr>
          <w:b/>
          <w:bCs/>
          <w:sz w:val="24"/>
        </w:rPr>
        <w:t xml:space="preserve"> час)</w:t>
      </w:r>
    </w:p>
    <w:p w:rsidR="00103C6F" w:rsidRPr="005A459A" w:rsidRDefault="00103C6F" w:rsidP="002472EE">
      <w:pPr>
        <w:pStyle w:val="af6"/>
        <w:spacing w:line="240" w:lineRule="auto"/>
        <w:ind w:left="0"/>
        <w:jc w:val="left"/>
        <w:rPr>
          <w:b/>
          <w:bCs/>
          <w:sz w:val="24"/>
        </w:rPr>
      </w:pPr>
      <w:r w:rsidRPr="005A459A">
        <w:rPr>
          <w:sz w:val="24"/>
        </w:rPr>
        <w:t xml:space="preserve">Давление. </w:t>
      </w:r>
      <w:r w:rsidRPr="005A459A">
        <w:rPr>
          <w:b/>
          <w:bCs/>
          <w:sz w:val="24"/>
        </w:rPr>
        <w:t>Опыт Торричелли.</w:t>
      </w:r>
    </w:p>
    <w:p w:rsidR="00103C6F" w:rsidRDefault="00103C6F" w:rsidP="002472EE">
      <w:pPr>
        <w:pStyle w:val="af6"/>
        <w:spacing w:line="240" w:lineRule="auto"/>
        <w:ind w:left="0"/>
        <w:jc w:val="left"/>
        <w:rPr>
          <w:sz w:val="24"/>
          <w:vertAlign w:val="superscript"/>
        </w:rPr>
      </w:pPr>
      <w:r w:rsidRPr="005A459A">
        <w:rPr>
          <w:b/>
          <w:bCs/>
          <w:sz w:val="24"/>
        </w:rPr>
        <w:t>Барометр-анероид.</w:t>
      </w:r>
    </w:p>
    <w:p w:rsidR="00103C6F" w:rsidRPr="005A459A" w:rsidRDefault="00103C6F" w:rsidP="002472EE">
      <w:pPr>
        <w:pStyle w:val="af6"/>
        <w:spacing w:line="240" w:lineRule="auto"/>
        <w:ind w:left="0"/>
        <w:jc w:val="left"/>
        <w:rPr>
          <w:b/>
          <w:bCs/>
          <w:sz w:val="24"/>
        </w:rPr>
      </w:pPr>
      <w:r w:rsidRPr="005A459A">
        <w:rPr>
          <w:sz w:val="24"/>
        </w:rPr>
        <w:t xml:space="preserve">Атмосферное давление на различных высотах. Закон Паскаля. </w:t>
      </w:r>
      <w:r w:rsidRPr="005A459A">
        <w:rPr>
          <w:b/>
          <w:bCs/>
          <w:sz w:val="24"/>
        </w:rPr>
        <w:t>Способы увеличения и уменьшения давления.</w:t>
      </w:r>
      <w:r w:rsidRPr="005A459A">
        <w:rPr>
          <w:sz w:val="24"/>
        </w:rPr>
        <w:t xml:space="preserve">Давление газа. </w:t>
      </w:r>
      <w:r w:rsidRPr="005A459A">
        <w:rPr>
          <w:b/>
          <w:bCs/>
          <w:sz w:val="24"/>
        </w:rPr>
        <w:t>Вес воздуха. Воздушная оболочка.Измерение атм</w:t>
      </w:r>
      <w:r w:rsidRPr="005A459A">
        <w:rPr>
          <w:b/>
          <w:bCs/>
          <w:sz w:val="24"/>
        </w:rPr>
        <w:t>о</w:t>
      </w:r>
      <w:r w:rsidRPr="005A459A">
        <w:rPr>
          <w:b/>
          <w:bCs/>
          <w:sz w:val="24"/>
        </w:rPr>
        <w:t>сферного давления.Манометры.Поршневой жидкостный насос. Передача давления тве</w:t>
      </w:r>
      <w:r w:rsidRPr="005A459A">
        <w:rPr>
          <w:b/>
          <w:bCs/>
          <w:sz w:val="24"/>
        </w:rPr>
        <w:t>р</w:t>
      </w:r>
      <w:r w:rsidRPr="005A459A">
        <w:rPr>
          <w:b/>
          <w:bCs/>
          <w:sz w:val="24"/>
        </w:rPr>
        <w:t>дыми телами, жидкостями, газами.Действие жидкости и газа на погруженное в них т</w:t>
      </w:r>
      <w:r w:rsidRPr="005A459A">
        <w:rPr>
          <w:b/>
          <w:bCs/>
          <w:sz w:val="24"/>
        </w:rPr>
        <w:t>е</w:t>
      </w:r>
      <w:r w:rsidRPr="005A459A">
        <w:rPr>
          <w:b/>
          <w:bCs/>
          <w:sz w:val="24"/>
        </w:rPr>
        <w:t>ло.Расчет давления жидкости на дно и стенки сосуда.Сообщающие сосуды. Архимедова сила.Гидравлический пресс.</w:t>
      </w:r>
    </w:p>
    <w:p w:rsidR="00103C6F" w:rsidRPr="005A459A" w:rsidRDefault="00103C6F" w:rsidP="002472EE">
      <w:pPr>
        <w:pStyle w:val="af6"/>
        <w:spacing w:line="240" w:lineRule="auto"/>
        <w:ind w:left="0"/>
        <w:jc w:val="left"/>
        <w:rPr>
          <w:b/>
          <w:bCs/>
          <w:sz w:val="24"/>
        </w:rPr>
      </w:pPr>
      <w:r w:rsidRPr="005A459A">
        <w:rPr>
          <w:b/>
          <w:bCs/>
          <w:sz w:val="24"/>
        </w:rPr>
        <w:t>Плавание тел. Плавание судов. Воздухоплавание.</w:t>
      </w:r>
    </w:p>
    <w:p w:rsidR="00103C6F" w:rsidRDefault="00103C6F" w:rsidP="002472EE">
      <w:pPr>
        <w:pStyle w:val="af6"/>
        <w:spacing w:line="240" w:lineRule="auto"/>
        <w:ind w:left="0"/>
        <w:jc w:val="left"/>
        <w:rPr>
          <w:i/>
          <w:spacing w:val="40"/>
          <w:sz w:val="24"/>
        </w:rPr>
      </w:pPr>
    </w:p>
    <w:p w:rsidR="00103C6F" w:rsidRPr="005A459A" w:rsidRDefault="00103C6F" w:rsidP="002472EE">
      <w:pPr>
        <w:pStyle w:val="af6"/>
        <w:spacing w:line="240" w:lineRule="auto"/>
        <w:ind w:left="0"/>
        <w:jc w:val="left"/>
        <w:rPr>
          <w:i/>
          <w:spacing w:val="40"/>
          <w:sz w:val="24"/>
        </w:rPr>
      </w:pPr>
      <w:r w:rsidRPr="005A459A">
        <w:rPr>
          <w:i/>
          <w:spacing w:val="40"/>
          <w:sz w:val="24"/>
        </w:rPr>
        <w:t>Фронтальная лабораторная работа.</w:t>
      </w:r>
    </w:p>
    <w:p w:rsidR="00103C6F" w:rsidRPr="005A459A" w:rsidRDefault="00103C6F" w:rsidP="002472EE">
      <w:pPr>
        <w:pStyle w:val="af6"/>
        <w:spacing w:line="240" w:lineRule="auto"/>
        <w:ind w:left="0"/>
        <w:jc w:val="left"/>
        <w:rPr>
          <w:sz w:val="24"/>
        </w:rPr>
      </w:pPr>
      <w:r>
        <w:rPr>
          <w:sz w:val="24"/>
        </w:rPr>
        <w:t>10</w:t>
      </w:r>
      <w:r w:rsidRPr="005A459A">
        <w:rPr>
          <w:sz w:val="24"/>
        </w:rPr>
        <w:t>.Измерение выталкивающей силы, действующей на погруженное в жидкость тело.</w:t>
      </w:r>
    </w:p>
    <w:p w:rsidR="00103C6F" w:rsidRPr="00A444B8" w:rsidRDefault="00103C6F" w:rsidP="002472EE">
      <w:pPr>
        <w:pStyle w:val="af6"/>
        <w:spacing w:line="240" w:lineRule="auto"/>
        <w:ind w:left="0"/>
        <w:jc w:val="left"/>
        <w:rPr>
          <w:sz w:val="24"/>
        </w:rPr>
      </w:pPr>
      <w:r>
        <w:rPr>
          <w:sz w:val="24"/>
        </w:rPr>
        <w:t>11</w:t>
      </w:r>
      <w:r w:rsidRPr="005A459A">
        <w:rPr>
          <w:sz w:val="24"/>
        </w:rPr>
        <w:t>.Выяснение условий плавания тела в жидкости.</w:t>
      </w:r>
    </w:p>
    <w:p w:rsidR="00103C6F" w:rsidRPr="00A444B8" w:rsidRDefault="00103C6F" w:rsidP="002472EE">
      <w:pPr>
        <w:pStyle w:val="af6"/>
        <w:spacing w:line="240" w:lineRule="auto"/>
        <w:ind w:left="0"/>
        <w:jc w:val="left"/>
        <w:rPr>
          <w:sz w:val="24"/>
        </w:rPr>
      </w:pPr>
    </w:p>
    <w:p w:rsidR="00103C6F" w:rsidRDefault="00103C6F" w:rsidP="002472EE">
      <w:pPr>
        <w:pStyle w:val="af6"/>
        <w:spacing w:line="240" w:lineRule="auto"/>
        <w:ind w:left="0"/>
        <w:jc w:val="left"/>
        <w:rPr>
          <w:b/>
          <w:bCs/>
          <w:sz w:val="24"/>
        </w:rPr>
      </w:pPr>
    </w:p>
    <w:p w:rsidR="00103C6F" w:rsidRPr="005A459A" w:rsidRDefault="00103C6F" w:rsidP="002472EE">
      <w:pPr>
        <w:pStyle w:val="af6"/>
        <w:spacing w:line="240" w:lineRule="auto"/>
        <w:ind w:left="0"/>
        <w:jc w:val="left"/>
        <w:rPr>
          <w:b/>
          <w:bCs/>
          <w:sz w:val="24"/>
        </w:rPr>
      </w:pPr>
      <w:r w:rsidRPr="005A459A">
        <w:rPr>
          <w:b/>
          <w:bCs/>
          <w:sz w:val="24"/>
          <w:lang w:val="en-US"/>
        </w:rPr>
        <w:t>V</w:t>
      </w:r>
      <w:r w:rsidRPr="005A459A">
        <w:rPr>
          <w:b/>
          <w:bCs/>
          <w:sz w:val="24"/>
        </w:rPr>
        <w:t>. Работа и мощность. Энергия. (1</w:t>
      </w:r>
      <w:r w:rsidRPr="00B117EA">
        <w:rPr>
          <w:b/>
          <w:bCs/>
          <w:sz w:val="24"/>
        </w:rPr>
        <w:t>2</w:t>
      </w:r>
      <w:r w:rsidRPr="005A459A">
        <w:rPr>
          <w:b/>
          <w:bCs/>
          <w:sz w:val="24"/>
        </w:rPr>
        <w:t xml:space="preserve"> часов.)</w:t>
      </w:r>
    </w:p>
    <w:p w:rsidR="00103C6F" w:rsidRPr="005A459A" w:rsidRDefault="00103C6F" w:rsidP="002472EE">
      <w:pPr>
        <w:pStyle w:val="af6"/>
        <w:spacing w:line="240" w:lineRule="auto"/>
        <w:ind w:left="0"/>
        <w:jc w:val="left"/>
        <w:rPr>
          <w:sz w:val="24"/>
        </w:rPr>
      </w:pPr>
      <w:r w:rsidRPr="005A459A">
        <w:rPr>
          <w:sz w:val="24"/>
        </w:rPr>
        <w:t>Работа. Мощность. Энергия.  Кинетическая энергия. Потенциальная энергия. Закон сохран</w:t>
      </w:r>
      <w:r w:rsidRPr="005A459A">
        <w:rPr>
          <w:sz w:val="24"/>
        </w:rPr>
        <w:t>е</w:t>
      </w:r>
      <w:r w:rsidRPr="005A459A">
        <w:rPr>
          <w:sz w:val="24"/>
        </w:rPr>
        <w:t>ния механической энергии. Простые механизмы. КПД механизмов.</w:t>
      </w:r>
    </w:p>
    <w:p w:rsidR="00103C6F" w:rsidRPr="005A459A" w:rsidRDefault="00103C6F" w:rsidP="002472EE">
      <w:pPr>
        <w:pStyle w:val="af6"/>
        <w:spacing w:line="240" w:lineRule="auto"/>
        <w:ind w:left="0"/>
        <w:jc w:val="left"/>
        <w:rPr>
          <w:b/>
          <w:bCs/>
          <w:sz w:val="24"/>
        </w:rPr>
      </w:pPr>
      <w:r w:rsidRPr="005A459A">
        <w:rPr>
          <w:b/>
          <w:bCs/>
          <w:sz w:val="24"/>
        </w:rPr>
        <w:t>Рычаг. Равновесие сил на рычаге. Момент силы. Рычаги в технике, быту и природе.</w:t>
      </w:r>
    </w:p>
    <w:p w:rsidR="00103C6F" w:rsidRPr="005A459A" w:rsidRDefault="00103C6F" w:rsidP="002472EE">
      <w:pPr>
        <w:pStyle w:val="af6"/>
        <w:spacing w:line="240" w:lineRule="auto"/>
        <w:ind w:left="0"/>
        <w:jc w:val="left"/>
        <w:rPr>
          <w:b/>
          <w:bCs/>
          <w:sz w:val="24"/>
        </w:rPr>
      </w:pPr>
      <w:r w:rsidRPr="005A459A">
        <w:rPr>
          <w:b/>
          <w:bCs/>
          <w:sz w:val="24"/>
        </w:rPr>
        <w:t>Применение закона равновесия рычага к блоку. Равенство работ при использовании простых механизмов. «Золотое правило» механики.</w:t>
      </w:r>
    </w:p>
    <w:p w:rsidR="00103C6F" w:rsidRDefault="00103C6F" w:rsidP="002472EE">
      <w:pPr>
        <w:pStyle w:val="af6"/>
        <w:spacing w:line="240" w:lineRule="auto"/>
        <w:ind w:left="0"/>
        <w:jc w:val="left"/>
        <w:rPr>
          <w:i/>
          <w:spacing w:val="40"/>
          <w:sz w:val="24"/>
        </w:rPr>
      </w:pPr>
    </w:p>
    <w:p w:rsidR="00103C6F" w:rsidRPr="005A459A" w:rsidRDefault="00103C6F" w:rsidP="002472EE">
      <w:pPr>
        <w:pStyle w:val="af6"/>
        <w:spacing w:line="240" w:lineRule="auto"/>
        <w:ind w:left="0"/>
        <w:jc w:val="left"/>
        <w:rPr>
          <w:i/>
          <w:spacing w:val="40"/>
          <w:sz w:val="24"/>
        </w:rPr>
      </w:pPr>
      <w:r w:rsidRPr="005A459A">
        <w:rPr>
          <w:i/>
          <w:spacing w:val="40"/>
          <w:sz w:val="24"/>
        </w:rPr>
        <w:t>Фронтальная лабораторная работа.</w:t>
      </w:r>
    </w:p>
    <w:p w:rsidR="00103C6F" w:rsidRPr="005A459A" w:rsidRDefault="00103C6F" w:rsidP="002472EE">
      <w:pPr>
        <w:pStyle w:val="af6"/>
        <w:spacing w:line="240" w:lineRule="auto"/>
        <w:ind w:left="0"/>
        <w:jc w:val="left"/>
        <w:rPr>
          <w:sz w:val="24"/>
        </w:rPr>
      </w:pPr>
      <w:r>
        <w:rPr>
          <w:sz w:val="24"/>
        </w:rPr>
        <w:t>12</w:t>
      </w:r>
      <w:r w:rsidRPr="005A459A">
        <w:rPr>
          <w:sz w:val="24"/>
        </w:rPr>
        <w:t>.Выяснение условия равновесия рычага.</w:t>
      </w:r>
    </w:p>
    <w:p w:rsidR="00103C6F" w:rsidRPr="005A459A" w:rsidRDefault="00103C6F" w:rsidP="002472EE">
      <w:pPr>
        <w:pStyle w:val="af6"/>
        <w:spacing w:line="240" w:lineRule="auto"/>
        <w:ind w:left="0"/>
        <w:jc w:val="left"/>
        <w:rPr>
          <w:sz w:val="24"/>
        </w:rPr>
      </w:pPr>
      <w:r w:rsidRPr="005A459A">
        <w:rPr>
          <w:sz w:val="24"/>
        </w:rPr>
        <w:t>1</w:t>
      </w:r>
      <w:r>
        <w:rPr>
          <w:sz w:val="24"/>
        </w:rPr>
        <w:t>3</w:t>
      </w:r>
      <w:r w:rsidRPr="005A459A">
        <w:rPr>
          <w:sz w:val="24"/>
        </w:rPr>
        <w:t>.Измерение КПД при подъеме по наклонной плоскости.</w:t>
      </w:r>
    </w:p>
    <w:p w:rsidR="00103C6F" w:rsidRPr="00FA636E" w:rsidRDefault="00103C6F" w:rsidP="002472EE">
      <w:pPr>
        <w:ind w:firstLine="360"/>
        <w:jc w:val="center"/>
        <w:rPr>
          <w:b/>
        </w:rPr>
      </w:pPr>
    </w:p>
    <w:p w:rsidR="00103C6F" w:rsidRDefault="00103C6F" w:rsidP="002472EE">
      <w:pPr>
        <w:ind w:firstLine="360"/>
        <w:jc w:val="center"/>
        <w:rPr>
          <w:b/>
        </w:rPr>
      </w:pPr>
    </w:p>
    <w:p w:rsidR="00103C6F" w:rsidRDefault="00103C6F" w:rsidP="002472EE">
      <w:pPr>
        <w:ind w:firstLine="360"/>
        <w:jc w:val="center"/>
        <w:rPr>
          <w:b/>
        </w:rPr>
      </w:pPr>
    </w:p>
    <w:p w:rsidR="00103C6F" w:rsidRDefault="00103C6F" w:rsidP="002472EE">
      <w:pPr>
        <w:ind w:firstLine="360"/>
        <w:jc w:val="center"/>
        <w:rPr>
          <w:b/>
        </w:rPr>
      </w:pPr>
      <w:r>
        <w:rPr>
          <w:b/>
        </w:rPr>
        <w:t>Резерв 2 часа</w:t>
      </w:r>
    </w:p>
    <w:p w:rsidR="00103C6F" w:rsidRDefault="00103C6F" w:rsidP="002472EE">
      <w:pPr>
        <w:ind w:firstLine="360"/>
        <w:jc w:val="center"/>
        <w:rPr>
          <w:b/>
        </w:rPr>
      </w:pPr>
    </w:p>
    <w:p w:rsidR="00103C6F" w:rsidRDefault="00103C6F" w:rsidP="002472EE">
      <w:pPr>
        <w:ind w:firstLine="360"/>
        <w:jc w:val="center"/>
        <w:rPr>
          <w:b/>
        </w:rPr>
      </w:pPr>
    </w:p>
    <w:p w:rsidR="00103C6F" w:rsidRDefault="00103C6F" w:rsidP="002472EE">
      <w:pPr>
        <w:ind w:firstLine="360"/>
        <w:jc w:val="center"/>
        <w:rPr>
          <w:b/>
        </w:rPr>
      </w:pPr>
    </w:p>
    <w:p w:rsidR="00103C6F" w:rsidRDefault="00103C6F" w:rsidP="002472EE">
      <w:pPr>
        <w:ind w:firstLine="360"/>
        <w:jc w:val="center"/>
        <w:rPr>
          <w:b/>
        </w:rPr>
      </w:pPr>
    </w:p>
    <w:p w:rsidR="00103C6F" w:rsidRDefault="00103C6F" w:rsidP="002472EE">
      <w:pPr>
        <w:ind w:firstLine="360"/>
        <w:jc w:val="center"/>
        <w:rPr>
          <w:b/>
        </w:rPr>
      </w:pPr>
    </w:p>
    <w:p w:rsidR="00103C6F" w:rsidRDefault="00103C6F" w:rsidP="002472EE">
      <w:pPr>
        <w:ind w:firstLine="360"/>
        <w:jc w:val="center"/>
        <w:rPr>
          <w:b/>
        </w:rPr>
      </w:pPr>
    </w:p>
    <w:p w:rsidR="00103C6F" w:rsidRDefault="00103C6F" w:rsidP="002472EE">
      <w:pPr>
        <w:ind w:firstLine="360"/>
        <w:jc w:val="center"/>
        <w:rPr>
          <w:b/>
        </w:rPr>
      </w:pPr>
    </w:p>
    <w:p w:rsidR="00103C6F" w:rsidRDefault="00103C6F" w:rsidP="002472EE">
      <w:pPr>
        <w:ind w:firstLine="360"/>
        <w:jc w:val="center"/>
        <w:rPr>
          <w:b/>
        </w:rPr>
      </w:pPr>
    </w:p>
    <w:p w:rsidR="00103C6F" w:rsidRDefault="00103C6F" w:rsidP="002472EE">
      <w:pPr>
        <w:ind w:firstLine="360"/>
        <w:jc w:val="center"/>
        <w:rPr>
          <w:b/>
        </w:rPr>
      </w:pPr>
    </w:p>
    <w:p w:rsidR="00103C6F" w:rsidRDefault="00103C6F" w:rsidP="002472EE">
      <w:pPr>
        <w:ind w:firstLine="360"/>
        <w:jc w:val="center"/>
        <w:rPr>
          <w:b/>
        </w:rPr>
      </w:pPr>
    </w:p>
    <w:p w:rsidR="00103C6F" w:rsidRDefault="00103C6F" w:rsidP="002472EE">
      <w:pPr>
        <w:ind w:firstLine="360"/>
        <w:jc w:val="center"/>
        <w:rPr>
          <w:b/>
        </w:rPr>
      </w:pPr>
    </w:p>
    <w:p w:rsidR="00103C6F" w:rsidRDefault="00103C6F" w:rsidP="002472EE">
      <w:pPr>
        <w:ind w:firstLine="360"/>
        <w:jc w:val="center"/>
        <w:rPr>
          <w:b/>
        </w:rPr>
      </w:pPr>
    </w:p>
    <w:p w:rsidR="00103C6F" w:rsidRDefault="00103C6F" w:rsidP="002472EE">
      <w:pPr>
        <w:ind w:firstLine="360"/>
        <w:jc w:val="center"/>
        <w:rPr>
          <w:b/>
        </w:rPr>
      </w:pPr>
    </w:p>
    <w:p w:rsidR="00103C6F" w:rsidRDefault="00103C6F" w:rsidP="002472EE">
      <w:pPr>
        <w:ind w:firstLine="360"/>
        <w:jc w:val="center"/>
        <w:rPr>
          <w:b/>
        </w:rPr>
      </w:pPr>
    </w:p>
    <w:p w:rsidR="00103C6F" w:rsidRDefault="00103C6F" w:rsidP="002472EE">
      <w:pPr>
        <w:ind w:firstLine="360"/>
        <w:jc w:val="center"/>
        <w:rPr>
          <w:b/>
        </w:rPr>
      </w:pPr>
    </w:p>
    <w:p w:rsidR="00103C6F" w:rsidRDefault="00103C6F" w:rsidP="002472EE">
      <w:pPr>
        <w:ind w:firstLine="360"/>
        <w:jc w:val="center"/>
        <w:rPr>
          <w:b/>
        </w:rPr>
      </w:pPr>
    </w:p>
    <w:p w:rsidR="00103C6F" w:rsidRDefault="00103C6F" w:rsidP="002472EE">
      <w:pPr>
        <w:ind w:firstLine="360"/>
        <w:jc w:val="center"/>
        <w:rPr>
          <w:b/>
        </w:rPr>
      </w:pPr>
    </w:p>
    <w:p w:rsidR="00103C6F" w:rsidRDefault="00103C6F" w:rsidP="002472EE">
      <w:pPr>
        <w:ind w:firstLine="360"/>
        <w:jc w:val="center"/>
        <w:rPr>
          <w:b/>
        </w:rPr>
      </w:pPr>
    </w:p>
    <w:p w:rsidR="00103C6F" w:rsidRDefault="00103C6F" w:rsidP="002472EE">
      <w:pPr>
        <w:ind w:firstLine="360"/>
        <w:jc w:val="center"/>
        <w:rPr>
          <w:b/>
        </w:rPr>
      </w:pPr>
    </w:p>
    <w:p w:rsidR="00103C6F" w:rsidRPr="005A459A" w:rsidRDefault="00103C6F" w:rsidP="002472EE">
      <w:pPr>
        <w:pStyle w:val="af6"/>
        <w:spacing w:line="240" w:lineRule="auto"/>
        <w:ind w:left="0"/>
        <w:jc w:val="left"/>
        <w:rPr>
          <w:b/>
          <w:smallCaps/>
          <w:sz w:val="24"/>
        </w:rPr>
      </w:pPr>
      <w:r>
        <w:rPr>
          <w:b/>
          <w:smallCaps/>
          <w:sz w:val="24"/>
        </w:rPr>
        <w:lastRenderedPageBreak/>
        <w:t>Физика</w:t>
      </w:r>
    </w:p>
    <w:p w:rsidR="00103C6F" w:rsidRPr="005A459A" w:rsidRDefault="00103C6F" w:rsidP="002472EE">
      <w:pPr>
        <w:pStyle w:val="af6"/>
        <w:tabs>
          <w:tab w:val="left" w:pos="1440"/>
        </w:tabs>
        <w:spacing w:line="240" w:lineRule="auto"/>
        <w:ind w:left="0"/>
        <w:jc w:val="left"/>
        <w:rPr>
          <w:b/>
          <w:bCs/>
          <w:sz w:val="24"/>
        </w:rPr>
      </w:pPr>
      <w:r>
        <w:rPr>
          <w:b/>
          <w:bCs/>
          <w:sz w:val="24"/>
        </w:rPr>
        <w:t>8 класс     Перышкин А.В.</w:t>
      </w:r>
    </w:p>
    <w:p w:rsidR="00103C6F" w:rsidRPr="005A459A" w:rsidRDefault="00103C6F" w:rsidP="002472EE">
      <w:pPr>
        <w:pStyle w:val="af6"/>
        <w:spacing w:line="240" w:lineRule="auto"/>
        <w:ind w:left="0"/>
        <w:jc w:val="left"/>
        <w:rPr>
          <w:b/>
          <w:bCs/>
          <w:sz w:val="24"/>
        </w:rPr>
      </w:pPr>
      <w:r w:rsidRPr="005A459A">
        <w:rPr>
          <w:b/>
          <w:bCs/>
          <w:sz w:val="24"/>
        </w:rPr>
        <w:t>(70 часов, 2 часа в неделю)</w:t>
      </w:r>
    </w:p>
    <w:p w:rsidR="00103C6F" w:rsidRDefault="00103C6F" w:rsidP="002472EE">
      <w:pPr>
        <w:pStyle w:val="af6"/>
        <w:spacing w:line="240" w:lineRule="auto"/>
        <w:ind w:left="0"/>
        <w:jc w:val="left"/>
        <w:rPr>
          <w:b/>
          <w:bCs/>
          <w:sz w:val="24"/>
        </w:rPr>
      </w:pPr>
    </w:p>
    <w:p w:rsidR="00103C6F" w:rsidRPr="005A459A" w:rsidRDefault="00103C6F" w:rsidP="002472EE">
      <w:pPr>
        <w:pStyle w:val="af6"/>
        <w:spacing w:line="240" w:lineRule="auto"/>
        <w:ind w:left="0"/>
        <w:jc w:val="left"/>
        <w:rPr>
          <w:b/>
          <w:bCs/>
          <w:sz w:val="24"/>
        </w:rPr>
      </w:pPr>
      <w:r w:rsidRPr="005A459A">
        <w:rPr>
          <w:b/>
          <w:bCs/>
          <w:sz w:val="24"/>
          <w:lang w:val="en-US"/>
        </w:rPr>
        <w:t>I</w:t>
      </w:r>
      <w:r w:rsidRPr="005A459A">
        <w:rPr>
          <w:b/>
          <w:bCs/>
          <w:sz w:val="24"/>
        </w:rPr>
        <w:t>.Тепловые явления (26 часов)</w:t>
      </w:r>
    </w:p>
    <w:p w:rsidR="00103C6F" w:rsidRPr="005A459A" w:rsidRDefault="00103C6F" w:rsidP="002472EE">
      <w:pPr>
        <w:pStyle w:val="af6"/>
        <w:spacing w:line="240" w:lineRule="auto"/>
        <w:ind w:left="0"/>
        <w:jc w:val="left"/>
        <w:rPr>
          <w:sz w:val="24"/>
        </w:rPr>
      </w:pPr>
      <w:r w:rsidRPr="005A459A">
        <w:rPr>
          <w:sz w:val="24"/>
        </w:rPr>
        <w:t>Внутренняя энергия.</w:t>
      </w:r>
      <w:r w:rsidRPr="005A459A">
        <w:rPr>
          <w:b/>
          <w:bCs/>
          <w:sz w:val="24"/>
        </w:rPr>
        <w:t xml:space="preserve"> Тепловое движение. </w:t>
      </w:r>
      <w:r w:rsidRPr="005A459A">
        <w:rPr>
          <w:sz w:val="24"/>
        </w:rPr>
        <w:t>Температура. Теплопередача. Необратимость пр</w:t>
      </w:r>
      <w:r w:rsidRPr="005A459A">
        <w:rPr>
          <w:sz w:val="24"/>
        </w:rPr>
        <w:t>о</w:t>
      </w:r>
      <w:r w:rsidRPr="005A459A">
        <w:rPr>
          <w:sz w:val="24"/>
        </w:rPr>
        <w:t>цесса теплопередачи.</w:t>
      </w:r>
    </w:p>
    <w:p w:rsidR="00103C6F" w:rsidRPr="005A459A" w:rsidRDefault="00103C6F" w:rsidP="002472EE">
      <w:pPr>
        <w:pStyle w:val="af6"/>
        <w:spacing w:line="240" w:lineRule="auto"/>
        <w:ind w:left="0"/>
        <w:jc w:val="left"/>
        <w:rPr>
          <w:b/>
          <w:bCs/>
          <w:sz w:val="24"/>
        </w:rPr>
      </w:pPr>
      <w:r w:rsidRPr="005A459A">
        <w:rPr>
          <w:sz w:val="24"/>
        </w:rPr>
        <w:t>Связь температуры вещества с хаотическим движением его частиц.</w:t>
      </w:r>
      <w:r w:rsidRPr="005A459A">
        <w:rPr>
          <w:b/>
          <w:bCs/>
          <w:sz w:val="24"/>
        </w:rPr>
        <w:t xml:space="preserve"> Способы изменения внутренней энергии.</w:t>
      </w:r>
    </w:p>
    <w:p w:rsidR="00103C6F" w:rsidRPr="005A459A" w:rsidRDefault="00103C6F" w:rsidP="002472EE">
      <w:pPr>
        <w:pStyle w:val="af6"/>
        <w:spacing w:line="240" w:lineRule="auto"/>
        <w:ind w:left="0"/>
        <w:jc w:val="left"/>
        <w:rPr>
          <w:b/>
          <w:bCs/>
          <w:sz w:val="24"/>
        </w:rPr>
      </w:pPr>
      <w:r w:rsidRPr="005A459A">
        <w:rPr>
          <w:b/>
          <w:bCs/>
          <w:sz w:val="24"/>
        </w:rPr>
        <w:t>Теплопроводность.</w:t>
      </w:r>
    </w:p>
    <w:p w:rsidR="00103C6F" w:rsidRPr="005A459A" w:rsidRDefault="00103C6F" w:rsidP="002472EE">
      <w:pPr>
        <w:pStyle w:val="af6"/>
        <w:spacing w:line="240" w:lineRule="auto"/>
        <w:ind w:left="0"/>
        <w:jc w:val="left"/>
        <w:rPr>
          <w:sz w:val="24"/>
        </w:rPr>
      </w:pPr>
      <w:r w:rsidRPr="005A459A">
        <w:rPr>
          <w:sz w:val="24"/>
        </w:rPr>
        <w:t>Количество теплоты. Удельная теплоемкость.</w:t>
      </w:r>
    </w:p>
    <w:p w:rsidR="00103C6F" w:rsidRPr="005A459A" w:rsidRDefault="00103C6F" w:rsidP="002472EE">
      <w:pPr>
        <w:pStyle w:val="af6"/>
        <w:spacing w:line="240" w:lineRule="auto"/>
        <w:ind w:left="0"/>
        <w:jc w:val="left"/>
        <w:rPr>
          <w:b/>
          <w:bCs/>
          <w:sz w:val="24"/>
        </w:rPr>
      </w:pPr>
      <w:r w:rsidRPr="005A459A">
        <w:rPr>
          <w:b/>
          <w:bCs/>
          <w:sz w:val="24"/>
        </w:rPr>
        <w:t>Конвекция.</w:t>
      </w:r>
    </w:p>
    <w:p w:rsidR="00103C6F" w:rsidRPr="005A459A" w:rsidRDefault="00103C6F" w:rsidP="002472EE">
      <w:pPr>
        <w:pStyle w:val="af6"/>
        <w:spacing w:line="240" w:lineRule="auto"/>
        <w:ind w:left="0"/>
        <w:jc w:val="left"/>
        <w:rPr>
          <w:sz w:val="24"/>
        </w:rPr>
      </w:pPr>
      <w:r w:rsidRPr="005A459A">
        <w:rPr>
          <w:b/>
          <w:bCs/>
          <w:sz w:val="24"/>
        </w:rPr>
        <w:t>Излучение.</w:t>
      </w:r>
      <w:r w:rsidRPr="005A459A">
        <w:rPr>
          <w:sz w:val="24"/>
        </w:rPr>
        <w:t xml:space="preserve"> Закон сохранения энергии в тепловых процессах.</w:t>
      </w:r>
    </w:p>
    <w:p w:rsidR="00103C6F" w:rsidRPr="005A459A" w:rsidRDefault="00103C6F" w:rsidP="002472EE">
      <w:pPr>
        <w:pStyle w:val="af6"/>
        <w:spacing w:line="240" w:lineRule="auto"/>
        <w:ind w:left="0"/>
        <w:jc w:val="left"/>
        <w:rPr>
          <w:b/>
          <w:bCs/>
          <w:sz w:val="24"/>
        </w:rPr>
      </w:pPr>
      <w:r w:rsidRPr="005A459A">
        <w:rPr>
          <w:sz w:val="24"/>
        </w:rPr>
        <w:t xml:space="preserve">Плавление и кристаллизация. </w:t>
      </w:r>
      <w:r w:rsidRPr="005A459A">
        <w:rPr>
          <w:b/>
          <w:bCs/>
          <w:sz w:val="24"/>
        </w:rPr>
        <w:t>Удельная теплота плавления. График плавления и отверд</w:t>
      </w:r>
      <w:r w:rsidRPr="005A459A">
        <w:rPr>
          <w:b/>
          <w:bCs/>
          <w:sz w:val="24"/>
        </w:rPr>
        <w:t>е</w:t>
      </w:r>
      <w:r w:rsidRPr="005A459A">
        <w:rPr>
          <w:b/>
          <w:bCs/>
          <w:sz w:val="24"/>
        </w:rPr>
        <w:t>вания.</w:t>
      </w:r>
    </w:p>
    <w:p w:rsidR="00103C6F" w:rsidRPr="005A459A" w:rsidRDefault="00103C6F" w:rsidP="002472EE">
      <w:pPr>
        <w:pStyle w:val="af6"/>
        <w:spacing w:line="240" w:lineRule="auto"/>
        <w:ind w:left="0"/>
        <w:jc w:val="left"/>
        <w:rPr>
          <w:sz w:val="24"/>
        </w:rPr>
      </w:pPr>
      <w:r w:rsidRPr="005A459A">
        <w:rPr>
          <w:sz w:val="24"/>
        </w:rPr>
        <w:t>Преобразование энергии при изменениях агрегатного состояния</w:t>
      </w:r>
    </w:p>
    <w:p w:rsidR="00103C6F" w:rsidRPr="005A459A" w:rsidRDefault="00103C6F" w:rsidP="002472EE">
      <w:pPr>
        <w:pStyle w:val="af6"/>
        <w:spacing w:line="240" w:lineRule="auto"/>
        <w:ind w:left="0"/>
        <w:jc w:val="left"/>
        <w:rPr>
          <w:sz w:val="24"/>
        </w:rPr>
      </w:pPr>
      <w:r w:rsidRPr="005A459A">
        <w:rPr>
          <w:sz w:val="24"/>
        </w:rPr>
        <w:t>вещества.</w:t>
      </w:r>
    </w:p>
    <w:p w:rsidR="00103C6F" w:rsidRPr="005A459A" w:rsidRDefault="00103C6F" w:rsidP="002472EE">
      <w:pPr>
        <w:pStyle w:val="af6"/>
        <w:spacing w:line="240" w:lineRule="auto"/>
        <w:ind w:left="0"/>
        <w:jc w:val="left"/>
        <w:rPr>
          <w:b/>
          <w:bCs/>
          <w:sz w:val="24"/>
        </w:rPr>
      </w:pPr>
      <w:r w:rsidRPr="005A459A">
        <w:rPr>
          <w:sz w:val="24"/>
        </w:rPr>
        <w:t xml:space="preserve">Испарение и конденсация. </w:t>
      </w:r>
      <w:r w:rsidRPr="005A459A">
        <w:rPr>
          <w:b/>
          <w:bCs/>
          <w:sz w:val="24"/>
        </w:rPr>
        <w:t>Удельная теплота парообразования и конденсации.</w:t>
      </w:r>
    </w:p>
    <w:p w:rsidR="00103C6F" w:rsidRPr="005A459A" w:rsidRDefault="00103C6F" w:rsidP="002472EE">
      <w:pPr>
        <w:pStyle w:val="af6"/>
        <w:spacing w:line="240" w:lineRule="auto"/>
        <w:ind w:left="0"/>
        <w:jc w:val="left"/>
        <w:rPr>
          <w:b/>
          <w:bCs/>
          <w:sz w:val="24"/>
        </w:rPr>
      </w:pPr>
      <w:r w:rsidRPr="005A459A">
        <w:rPr>
          <w:b/>
          <w:bCs/>
          <w:sz w:val="24"/>
        </w:rPr>
        <w:t>Работа пара и газа при расширении.</w:t>
      </w:r>
    </w:p>
    <w:p w:rsidR="00103C6F" w:rsidRPr="005A459A" w:rsidRDefault="00103C6F" w:rsidP="002472EE">
      <w:pPr>
        <w:pStyle w:val="af6"/>
        <w:spacing w:line="240" w:lineRule="auto"/>
        <w:ind w:left="0"/>
        <w:jc w:val="left"/>
        <w:rPr>
          <w:sz w:val="24"/>
        </w:rPr>
      </w:pPr>
      <w:r w:rsidRPr="005A459A">
        <w:rPr>
          <w:sz w:val="24"/>
        </w:rPr>
        <w:t>Кипение жидкости. Влажность воздуха.</w:t>
      </w:r>
    </w:p>
    <w:p w:rsidR="00103C6F" w:rsidRPr="005A459A" w:rsidRDefault="00103C6F" w:rsidP="002472EE">
      <w:pPr>
        <w:pStyle w:val="af6"/>
        <w:spacing w:line="240" w:lineRule="auto"/>
        <w:ind w:left="0"/>
        <w:jc w:val="left"/>
        <w:rPr>
          <w:sz w:val="24"/>
        </w:rPr>
      </w:pPr>
      <w:r w:rsidRPr="005A459A">
        <w:rPr>
          <w:sz w:val="24"/>
        </w:rPr>
        <w:t>Тепловые двигатели.</w:t>
      </w:r>
    </w:p>
    <w:p w:rsidR="00103C6F" w:rsidRPr="005A459A" w:rsidRDefault="00103C6F" w:rsidP="002472EE">
      <w:pPr>
        <w:pStyle w:val="af6"/>
        <w:spacing w:line="240" w:lineRule="auto"/>
        <w:ind w:left="0"/>
        <w:jc w:val="left"/>
        <w:rPr>
          <w:b/>
          <w:bCs/>
          <w:sz w:val="24"/>
        </w:rPr>
      </w:pPr>
      <w:r w:rsidRPr="005A459A">
        <w:rPr>
          <w:b/>
          <w:bCs/>
          <w:sz w:val="24"/>
        </w:rPr>
        <w:t>Энергия топлива. Удельная теплота сгорания.</w:t>
      </w:r>
    </w:p>
    <w:p w:rsidR="00103C6F" w:rsidRPr="005A459A" w:rsidRDefault="00103C6F" w:rsidP="002472EE">
      <w:pPr>
        <w:pStyle w:val="af6"/>
        <w:spacing w:line="240" w:lineRule="auto"/>
        <w:ind w:left="0"/>
        <w:jc w:val="left"/>
        <w:rPr>
          <w:sz w:val="24"/>
        </w:rPr>
      </w:pPr>
      <w:r w:rsidRPr="005A459A">
        <w:rPr>
          <w:b/>
          <w:bCs/>
          <w:sz w:val="24"/>
        </w:rPr>
        <w:t>Агрегатные состояния.</w:t>
      </w:r>
      <w:r w:rsidRPr="005A459A">
        <w:rPr>
          <w:sz w:val="24"/>
        </w:rPr>
        <w:t xml:space="preserve"> Преобразование энергии в тепловых двигателях.</w:t>
      </w:r>
    </w:p>
    <w:p w:rsidR="00103C6F" w:rsidRPr="005A459A" w:rsidRDefault="00103C6F" w:rsidP="002472EE">
      <w:pPr>
        <w:pStyle w:val="af6"/>
        <w:spacing w:line="240" w:lineRule="auto"/>
        <w:ind w:left="0"/>
        <w:jc w:val="left"/>
        <w:rPr>
          <w:b/>
          <w:bCs/>
          <w:sz w:val="24"/>
        </w:rPr>
      </w:pPr>
      <w:r w:rsidRPr="005A459A">
        <w:rPr>
          <w:b/>
          <w:bCs/>
          <w:sz w:val="24"/>
        </w:rPr>
        <w:t>КПД теплового двигателя.</w:t>
      </w:r>
    </w:p>
    <w:p w:rsidR="00103C6F" w:rsidRPr="00732A4C" w:rsidRDefault="00103C6F" w:rsidP="002472EE">
      <w:pPr>
        <w:pStyle w:val="af6"/>
        <w:spacing w:line="240" w:lineRule="auto"/>
        <w:ind w:left="0"/>
        <w:jc w:val="left"/>
        <w:rPr>
          <w:i/>
          <w:spacing w:val="40"/>
          <w:sz w:val="24"/>
        </w:rPr>
      </w:pPr>
    </w:p>
    <w:p w:rsidR="00103C6F" w:rsidRPr="005A459A" w:rsidRDefault="00103C6F" w:rsidP="002472EE">
      <w:pPr>
        <w:pStyle w:val="af6"/>
        <w:spacing w:line="240" w:lineRule="auto"/>
        <w:ind w:left="0"/>
        <w:jc w:val="left"/>
        <w:rPr>
          <w:i/>
          <w:spacing w:val="40"/>
          <w:sz w:val="24"/>
        </w:rPr>
      </w:pPr>
      <w:r w:rsidRPr="005A459A">
        <w:rPr>
          <w:i/>
          <w:spacing w:val="40"/>
          <w:sz w:val="24"/>
        </w:rPr>
        <w:t>Фронтальная лабораторная работа.</w:t>
      </w:r>
    </w:p>
    <w:p w:rsidR="00103C6F" w:rsidRPr="005A459A" w:rsidRDefault="00103C6F" w:rsidP="002472EE">
      <w:pPr>
        <w:pStyle w:val="af6"/>
        <w:spacing w:line="240" w:lineRule="auto"/>
        <w:ind w:left="0"/>
        <w:jc w:val="left"/>
        <w:rPr>
          <w:iCs/>
          <w:spacing w:val="40"/>
          <w:sz w:val="24"/>
        </w:rPr>
      </w:pPr>
      <w:r w:rsidRPr="00A444B8">
        <w:rPr>
          <w:iCs/>
          <w:spacing w:val="40"/>
          <w:sz w:val="24"/>
        </w:rPr>
        <w:t>1</w:t>
      </w:r>
      <w:r w:rsidRPr="005A459A">
        <w:rPr>
          <w:iCs/>
          <w:spacing w:val="40"/>
          <w:sz w:val="24"/>
        </w:rPr>
        <w:t>.</w:t>
      </w:r>
      <w:r w:rsidRPr="005A459A">
        <w:rPr>
          <w:iCs/>
          <w:sz w:val="24"/>
        </w:rPr>
        <w:t>Сравнение количеств теплоты при смешивании воды  разной температуры</w:t>
      </w:r>
      <w:r w:rsidRPr="005A459A">
        <w:rPr>
          <w:iCs/>
          <w:spacing w:val="40"/>
          <w:sz w:val="24"/>
        </w:rPr>
        <w:t>.</w:t>
      </w:r>
    </w:p>
    <w:p w:rsidR="00103C6F" w:rsidRPr="005A459A" w:rsidRDefault="00103C6F" w:rsidP="002472EE">
      <w:pPr>
        <w:pStyle w:val="af6"/>
        <w:spacing w:line="240" w:lineRule="auto"/>
        <w:ind w:left="0"/>
        <w:jc w:val="left"/>
        <w:rPr>
          <w:iCs/>
          <w:sz w:val="24"/>
        </w:rPr>
      </w:pPr>
      <w:r w:rsidRPr="00A444B8">
        <w:rPr>
          <w:iCs/>
          <w:spacing w:val="40"/>
          <w:sz w:val="24"/>
        </w:rPr>
        <w:t>2</w:t>
      </w:r>
      <w:r w:rsidRPr="005A459A">
        <w:rPr>
          <w:iCs/>
          <w:sz w:val="24"/>
        </w:rPr>
        <w:t>.Измерение относительной влажности воздуха с помощью термометра.</w:t>
      </w:r>
    </w:p>
    <w:p w:rsidR="00103C6F" w:rsidRPr="005A459A" w:rsidRDefault="00103C6F" w:rsidP="002472EE">
      <w:pPr>
        <w:pStyle w:val="af6"/>
        <w:spacing w:line="240" w:lineRule="auto"/>
        <w:ind w:left="0"/>
        <w:jc w:val="left"/>
        <w:rPr>
          <w:iCs/>
          <w:sz w:val="24"/>
        </w:rPr>
      </w:pPr>
      <w:r w:rsidRPr="00A444B8">
        <w:rPr>
          <w:iCs/>
          <w:sz w:val="24"/>
        </w:rPr>
        <w:t>3</w:t>
      </w:r>
      <w:r w:rsidRPr="005A459A">
        <w:rPr>
          <w:iCs/>
          <w:sz w:val="24"/>
        </w:rPr>
        <w:t>.Измерение удельной теплоемкости твердого тела.</w:t>
      </w:r>
    </w:p>
    <w:p w:rsidR="00103C6F" w:rsidRDefault="00103C6F" w:rsidP="002472EE">
      <w:pPr>
        <w:pStyle w:val="af6"/>
        <w:spacing w:line="240" w:lineRule="auto"/>
        <w:ind w:left="0"/>
        <w:jc w:val="left"/>
        <w:rPr>
          <w:b/>
          <w:bCs/>
          <w:sz w:val="24"/>
        </w:rPr>
      </w:pPr>
    </w:p>
    <w:p w:rsidR="00103C6F" w:rsidRPr="005A459A" w:rsidRDefault="00103C6F" w:rsidP="002472EE">
      <w:pPr>
        <w:pStyle w:val="af6"/>
        <w:spacing w:line="240" w:lineRule="auto"/>
        <w:ind w:left="0"/>
        <w:jc w:val="left"/>
        <w:rPr>
          <w:b/>
          <w:bCs/>
          <w:sz w:val="24"/>
        </w:rPr>
      </w:pPr>
      <w:r w:rsidRPr="005A459A">
        <w:rPr>
          <w:b/>
          <w:bCs/>
          <w:sz w:val="24"/>
          <w:lang w:val="en-US"/>
        </w:rPr>
        <w:t>II</w:t>
      </w:r>
      <w:r w:rsidRPr="005A459A">
        <w:rPr>
          <w:b/>
          <w:bCs/>
          <w:sz w:val="24"/>
        </w:rPr>
        <w:t>.Электрические явления. (2</w:t>
      </w:r>
      <w:r w:rsidRPr="00732A4C">
        <w:rPr>
          <w:b/>
          <w:bCs/>
          <w:sz w:val="24"/>
        </w:rPr>
        <w:t xml:space="preserve">9 </w:t>
      </w:r>
      <w:r w:rsidRPr="005A459A">
        <w:rPr>
          <w:b/>
          <w:bCs/>
          <w:sz w:val="24"/>
        </w:rPr>
        <w:t>часов)</w:t>
      </w:r>
    </w:p>
    <w:p w:rsidR="00103C6F" w:rsidRPr="005A459A" w:rsidRDefault="00103C6F" w:rsidP="002472EE">
      <w:pPr>
        <w:pStyle w:val="af6"/>
        <w:spacing w:line="240" w:lineRule="auto"/>
        <w:ind w:left="0"/>
        <w:jc w:val="left"/>
        <w:rPr>
          <w:sz w:val="24"/>
        </w:rPr>
      </w:pPr>
      <w:r w:rsidRPr="005A459A">
        <w:rPr>
          <w:sz w:val="24"/>
        </w:rPr>
        <w:t>Электризация тел. Электрический заряд. Взаимодействие зарядов. Два вида электрического заряда. Дискретность электрического заряда. Электрон.</w:t>
      </w:r>
    </w:p>
    <w:p w:rsidR="00103C6F" w:rsidRPr="005A459A" w:rsidRDefault="00103C6F" w:rsidP="002472EE">
      <w:pPr>
        <w:pStyle w:val="af6"/>
        <w:spacing w:line="240" w:lineRule="auto"/>
        <w:ind w:left="0"/>
        <w:jc w:val="left"/>
        <w:rPr>
          <w:b/>
          <w:bCs/>
          <w:sz w:val="24"/>
        </w:rPr>
      </w:pPr>
      <w:r w:rsidRPr="005A459A">
        <w:rPr>
          <w:sz w:val="24"/>
        </w:rPr>
        <w:t xml:space="preserve">Закон сохранения электрического заряда. Электрическое поле. </w:t>
      </w:r>
      <w:r w:rsidRPr="005A459A">
        <w:rPr>
          <w:b/>
          <w:bCs/>
          <w:sz w:val="24"/>
        </w:rPr>
        <w:t>Электроскоп. Строение ат</w:t>
      </w:r>
      <w:r w:rsidRPr="005A459A">
        <w:rPr>
          <w:b/>
          <w:bCs/>
          <w:sz w:val="24"/>
        </w:rPr>
        <w:t>о</w:t>
      </w:r>
      <w:r w:rsidRPr="005A459A">
        <w:rPr>
          <w:b/>
          <w:bCs/>
          <w:sz w:val="24"/>
        </w:rPr>
        <w:t>мов.</w:t>
      </w:r>
    </w:p>
    <w:p w:rsidR="00103C6F" w:rsidRPr="005A459A" w:rsidRDefault="00103C6F" w:rsidP="002472EE">
      <w:pPr>
        <w:pStyle w:val="af6"/>
        <w:spacing w:line="240" w:lineRule="auto"/>
        <w:ind w:left="0"/>
        <w:jc w:val="left"/>
        <w:rPr>
          <w:b/>
          <w:bCs/>
          <w:sz w:val="24"/>
        </w:rPr>
      </w:pPr>
      <w:r w:rsidRPr="005A459A">
        <w:rPr>
          <w:b/>
          <w:bCs/>
          <w:sz w:val="24"/>
        </w:rPr>
        <w:t>Объяснение электрических явлений.</w:t>
      </w:r>
    </w:p>
    <w:p w:rsidR="00103C6F" w:rsidRPr="005A459A" w:rsidRDefault="00103C6F" w:rsidP="002472EE">
      <w:pPr>
        <w:pStyle w:val="af6"/>
        <w:spacing w:line="240" w:lineRule="auto"/>
        <w:ind w:left="0"/>
        <w:jc w:val="left"/>
        <w:rPr>
          <w:b/>
          <w:bCs/>
          <w:sz w:val="24"/>
        </w:rPr>
      </w:pPr>
      <w:r w:rsidRPr="005A459A">
        <w:rPr>
          <w:b/>
          <w:bCs/>
          <w:sz w:val="24"/>
        </w:rPr>
        <w:t>Проводники и непроводники электричества.</w:t>
      </w:r>
    </w:p>
    <w:p w:rsidR="00103C6F" w:rsidRPr="005A459A" w:rsidRDefault="00103C6F" w:rsidP="002472EE">
      <w:pPr>
        <w:pStyle w:val="af6"/>
        <w:spacing w:line="240" w:lineRule="auto"/>
        <w:ind w:left="0"/>
        <w:jc w:val="left"/>
        <w:rPr>
          <w:sz w:val="24"/>
        </w:rPr>
      </w:pPr>
      <w:r w:rsidRPr="005A459A">
        <w:rPr>
          <w:sz w:val="24"/>
        </w:rPr>
        <w:t>Действие электрического поля на электрические заряды.</w:t>
      </w:r>
    </w:p>
    <w:p w:rsidR="00103C6F" w:rsidRPr="005A459A" w:rsidRDefault="00103C6F" w:rsidP="002472EE">
      <w:pPr>
        <w:pStyle w:val="af6"/>
        <w:spacing w:line="240" w:lineRule="auto"/>
        <w:ind w:left="0"/>
        <w:jc w:val="left"/>
        <w:rPr>
          <w:b/>
          <w:bCs/>
          <w:sz w:val="24"/>
        </w:rPr>
      </w:pPr>
      <w:r w:rsidRPr="005A459A">
        <w:rPr>
          <w:sz w:val="24"/>
        </w:rPr>
        <w:t xml:space="preserve">Постоянный электрический ток. </w:t>
      </w:r>
      <w:r w:rsidRPr="005A459A">
        <w:rPr>
          <w:b/>
          <w:bCs/>
          <w:sz w:val="24"/>
        </w:rPr>
        <w:t>Источники электрического тока.</w:t>
      </w:r>
    </w:p>
    <w:p w:rsidR="00103C6F" w:rsidRPr="005A459A" w:rsidRDefault="00103C6F" w:rsidP="002472EE">
      <w:pPr>
        <w:pStyle w:val="af6"/>
        <w:spacing w:line="240" w:lineRule="auto"/>
        <w:ind w:left="0"/>
        <w:jc w:val="left"/>
        <w:rPr>
          <w:b/>
          <w:bCs/>
          <w:sz w:val="24"/>
        </w:rPr>
      </w:pPr>
      <w:r w:rsidRPr="005A459A">
        <w:rPr>
          <w:sz w:val="24"/>
        </w:rPr>
        <w:t xml:space="preserve">Носители свободных электрических зарядов в металлах, жидкостях и газах. </w:t>
      </w:r>
      <w:r w:rsidRPr="005A459A">
        <w:rPr>
          <w:b/>
          <w:bCs/>
          <w:sz w:val="24"/>
        </w:rPr>
        <w:t>Электрическая цепь и ее составные части</w:t>
      </w:r>
      <w:r w:rsidRPr="005A459A">
        <w:rPr>
          <w:sz w:val="24"/>
        </w:rPr>
        <w:t xml:space="preserve">. Сила тока. Единицы силы тока. </w:t>
      </w:r>
      <w:r w:rsidRPr="005A459A">
        <w:rPr>
          <w:b/>
          <w:bCs/>
          <w:sz w:val="24"/>
        </w:rPr>
        <w:t>Амперметр. Измерение силы тока.</w:t>
      </w:r>
    </w:p>
    <w:p w:rsidR="00103C6F" w:rsidRPr="005A459A" w:rsidRDefault="00103C6F" w:rsidP="002472EE">
      <w:pPr>
        <w:pStyle w:val="af6"/>
        <w:spacing w:line="240" w:lineRule="auto"/>
        <w:ind w:left="0"/>
        <w:jc w:val="left"/>
        <w:rPr>
          <w:b/>
          <w:bCs/>
          <w:sz w:val="24"/>
        </w:rPr>
      </w:pPr>
      <w:r w:rsidRPr="005A459A">
        <w:rPr>
          <w:sz w:val="24"/>
        </w:rPr>
        <w:t xml:space="preserve">Напряжение. Единицы напряжения. </w:t>
      </w:r>
      <w:r w:rsidRPr="005A459A">
        <w:rPr>
          <w:b/>
          <w:bCs/>
          <w:sz w:val="24"/>
        </w:rPr>
        <w:t>Вольтметр. Измерение напряжения. Зависимость силы тока от напряжения.</w:t>
      </w:r>
    </w:p>
    <w:p w:rsidR="00103C6F" w:rsidRPr="005A459A" w:rsidRDefault="00103C6F" w:rsidP="002472EE">
      <w:pPr>
        <w:pStyle w:val="af6"/>
        <w:spacing w:line="240" w:lineRule="auto"/>
        <w:ind w:left="0"/>
        <w:jc w:val="left"/>
        <w:rPr>
          <w:sz w:val="24"/>
        </w:rPr>
      </w:pPr>
      <w:r w:rsidRPr="005A459A">
        <w:rPr>
          <w:sz w:val="24"/>
        </w:rPr>
        <w:t>Сопротивление. Единицы сопротивления.</w:t>
      </w:r>
    </w:p>
    <w:p w:rsidR="00103C6F" w:rsidRPr="005A459A" w:rsidRDefault="00103C6F" w:rsidP="002472EE">
      <w:pPr>
        <w:pStyle w:val="af6"/>
        <w:spacing w:line="240" w:lineRule="auto"/>
        <w:ind w:left="0"/>
        <w:jc w:val="left"/>
        <w:rPr>
          <w:sz w:val="24"/>
        </w:rPr>
      </w:pPr>
      <w:r w:rsidRPr="005A459A">
        <w:rPr>
          <w:sz w:val="24"/>
        </w:rPr>
        <w:t>Закон Ома для участка электрической цепи.</w:t>
      </w:r>
    </w:p>
    <w:p w:rsidR="00103C6F" w:rsidRPr="005A459A" w:rsidRDefault="00103C6F" w:rsidP="002472EE">
      <w:pPr>
        <w:pStyle w:val="af6"/>
        <w:spacing w:line="240" w:lineRule="auto"/>
        <w:ind w:left="0"/>
        <w:jc w:val="left"/>
        <w:rPr>
          <w:b/>
          <w:bCs/>
          <w:sz w:val="24"/>
        </w:rPr>
      </w:pPr>
      <w:r w:rsidRPr="005A459A">
        <w:rPr>
          <w:b/>
          <w:bCs/>
          <w:sz w:val="24"/>
        </w:rPr>
        <w:t>Расчет сопротивления проводников. Удельное сопротивление.</w:t>
      </w:r>
    </w:p>
    <w:p w:rsidR="00103C6F" w:rsidRPr="005A459A" w:rsidRDefault="00103C6F" w:rsidP="002472EE">
      <w:pPr>
        <w:pStyle w:val="af6"/>
        <w:spacing w:line="240" w:lineRule="auto"/>
        <w:ind w:left="0"/>
        <w:jc w:val="left"/>
        <w:rPr>
          <w:b/>
          <w:bCs/>
          <w:sz w:val="24"/>
        </w:rPr>
      </w:pPr>
      <w:r w:rsidRPr="005A459A">
        <w:rPr>
          <w:b/>
          <w:bCs/>
          <w:sz w:val="24"/>
        </w:rPr>
        <w:t>Примеры на расчет сопротивления проводников, силы тока и напряжения.</w:t>
      </w:r>
    </w:p>
    <w:p w:rsidR="00103C6F" w:rsidRPr="005A459A" w:rsidRDefault="00103C6F" w:rsidP="002472EE">
      <w:pPr>
        <w:pStyle w:val="af6"/>
        <w:spacing w:line="240" w:lineRule="auto"/>
        <w:ind w:left="0"/>
        <w:jc w:val="left"/>
        <w:rPr>
          <w:b/>
          <w:bCs/>
          <w:sz w:val="24"/>
        </w:rPr>
      </w:pPr>
      <w:r w:rsidRPr="005A459A">
        <w:rPr>
          <w:b/>
          <w:bCs/>
          <w:sz w:val="24"/>
        </w:rPr>
        <w:t>Реостаты.</w:t>
      </w:r>
    </w:p>
    <w:p w:rsidR="00103C6F" w:rsidRPr="005A459A" w:rsidRDefault="00103C6F" w:rsidP="002472EE">
      <w:pPr>
        <w:pStyle w:val="af6"/>
        <w:spacing w:line="240" w:lineRule="auto"/>
        <w:ind w:left="0"/>
        <w:jc w:val="left"/>
        <w:rPr>
          <w:b/>
          <w:bCs/>
          <w:sz w:val="24"/>
        </w:rPr>
      </w:pPr>
      <w:r w:rsidRPr="005A459A">
        <w:rPr>
          <w:b/>
          <w:bCs/>
          <w:sz w:val="24"/>
        </w:rPr>
        <w:t>Последовательное и параллельное соединение проводников. Действия электрического тока</w:t>
      </w:r>
    </w:p>
    <w:p w:rsidR="00103C6F" w:rsidRPr="005A459A" w:rsidRDefault="00103C6F" w:rsidP="002472EE">
      <w:pPr>
        <w:pStyle w:val="af6"/>
        <w:spacing w:line="240" w:lineRule="auto"/>
        <w:ind w:left="0"/>
        <w:jc w:val="left"/>
        <w:rPr>
          <w:b/>
          <w:bCs/>
          <w:sz w:val="24"/>
        </w:rPr>
      </w:pPr>
      <w:r w:rsidRPr="005A459A">
        <w:rPr>
          <w:sz w:val="24"/>
        </w:rPr>
        <w:lastRenderedPageBreak/>
        <w:t>Закон Джоуля-Ленца</w:t>
      </w:r>
      <w:r w:rsidRPr="005A459A">
        <w:rPr>
          <w:b/>
          <w:bCs/>
          <w:sz w:val="24"/>
        </w:rPr>
        <w:t>. Работа электрического тока.</w:t>
      </w:r>
    </w:p>
    <w:p w:rsidR="00103C6F" w:rsidRPr="005A459A" w:rsidRDefault="00103C6F" w:rsidP="002472EE">
      <w:pPr>
        <w:pStyle w:val="af6"/>
        <w:spacing w:line="240" w:lineRule="auto"/>
        <w:ind w:left="0"/>
        <w:jc w:val="left"/>
        <w:rPr>
          <w:b/>
          <w:bCs/>
          <w:sz w:val="24"/>
        </w:rPr>
      </w:pPr>
      <w:r w:rsidRPr="005A459A">
        <w:rPr>
          <w:b/>
          <w:bCs/>
          <w:sz w:val="24"/>
        </w:rPr>
        <w:t>Мощность электрического тока.</w:t>
      </w:r>
    </w:p>
    <w:p w:rsidR="00103C6F" w:rsidRPr="005A459A" w:rsidRDefault="00103C6F" w:rsidP="002472EE">
      <w:pPr>
        <w:pStyle w:val="af6"/>
        <w:spacing w:line="240" w:lineRule="auto"/>
        <w:ind w:left="0"/>
        <w:jc w:val="left"/>
        <w:rPr>
          <w:b/>
          <w:bCs/>
          <w:sz w:val="24"/>
        </w:rPr>
      </w:pPr>
      <w:r w:rsidRPr="005A459A">
        <w:rPr>
          <w:b/>
          <w:bCs/>
          <w:sz w:val="24"/>
        </w:rPr>
        <w:t>Единицы работы электрического тока, применяемые на практике.</w:t>
      </w:r>
    </w:p>
    <w:p w:rsidR="00103C6F" w:rsidRPr="005A459A" w:rsidRDefault="00103C6F" w:rsidP="002472EE">
      <w:pPr>
        <w:pStyle w:val="af6"/>
        <w:spacing w:line="240" w:lineRule="auto"/>
        <w:ind w:left="0"/>
        <w:jc w:val="left"/>
        <w:rPr>
          <w:b/>
          <w:bCs/>
          <w:sz w:val="24"/>
        </w:rPr>
      </w:pPr>
      <w:r w:rsidRPr="005A459A">
        <w:rPr>
          <w:b/>
          <w:bCs/>
          <w:sz w:val="24"/>
        </w:rPr>
        <w:t>Счетчик электрической энергии. Электронагревательные приборы.</w:t>
      </w:r>
    </w:p>
    <w:p w:rsidR="00103C6F" w:rsidRPr="005A459A" w:rsidRDefault="00103C6F" w:rsidP="002472EE">
      <w:pPr>
        <w:pStyle w:val="af6"/>
        <w:spacing w:line="240" w:lineRule="auto"/>
        <w:ind w:left="0"/>
        <w:jc w:val="left"/>
        <w:rPr>
          <w:b/>
          <w:bCs/>
          <w:sz w:val="24"/>
        </w:rPr>
      </w:pPr>
      <w:r w:rsidRPr="005A459A">
        <w:rPr>
          <w:b/>
          <w:bCs/>
          <w:sz w:val="24"/>
        </w:rPr>
        <w:t>Расчет электроэнергии, потребляемой бытовыми приборами.</w:t>
      </w:r>
    </w:p>
    <w:p w:rsidR="00103C6F" w:rsidRPr="005A459A" w:rsidRDefault="00103C6F" w:rsidP="002472EE">
      <w:pPr>
        <w:pStyle w:val="af6"/>
        <w:spacing w:line="240" w:lineRule="auto"/>
        <w:ind w:left="0"/>
        <w:jc w:val="left"/>
        <w:rPr>
          <w:b/>
          <w:bCs/>
          <w:sz w:val="24"/>
        </w:rPr>
      </w:pPr>
      <w:r w:rsidRPr="005A459A">
        <w:rPr>
          <w:b/>
          <w:bCs/>
          <w:sz w:val="24"/>
        </w:rPr>
        <w:t>Нагревание проводников электрическим током.</w:t>
      </w:r>
    </w:p>
    <w:p w:rsidR="00103C6F" w:rsidRPr="005A459A" w:rsidRDefault="00103C6F" w:rsidP="002472EE">
      <w:pPr>
        <w:pStyle w:val="af6"/>
        <w:spacing w:line="240" w:lineRule="auto"/>
        <w:ind w:left="0"/>
        <w:jc w:val="left"/>
        <w:rPr>
          <w:b/>
          <w:bCs/>
          <w:sz w:val="24"/>
        </w:rPr>
      </w:pPr>
      <w:r w:rsidRPr="005A459A">
        <w:rPr>
          <w:b/>
          <w:bCs/>
          <w:sz w:val="24"/>
        </w:rPr>
        <w:t>Количество теплоты, выделяемое проводником с током.</w:t>
      </w:r>
    </w:p>
    <w:p w:rsidR="00103C6F" w:rsidRPr="005A459A" w:rsidRDefault="00103C6F" w:rsidP="002472EE">
      <w:pPr>
        <w:pStyle w:val="af6"/>
        <w:spacing w:line="240" w:lineRule="auto"/>
        <w:ind w:left="0"/>
        <w:jc w:val="left"/>
        <w:rPr>
          <w:b/>
          <w:bCs/>
          <w:sz w:val="24"/>
        </w:rPr>
      </w:pPr>
      <w:r w:rsidRPr="005A459A">
        <w:rPr>
          <w:b/>
          <w:bCs/>
          <w:sz w:val="24"/>
        </w:rPr>
        <w:t>Лампа накаливания. Короткое замыкание.</w:t>
      </w:r>
    </w:p>
    <w:p w:rsidR="00103C6F" w:rsidRPr="005A459A" w:rsidRDefault="00103C6F" w:rsidP="002472EE">
      <w:pPr>
        <w:pStyle w:val="af6"/>
        <w:spacing w:line="240" w:lineRule="auto"/>
        <w:ind w:left="0"/>
        <w:jc w:val="left"/>
        <w:rPr>
          <w:b/>
          <w:bCs/>
          <w:sz w:val="24"/>
        </w:rPr>
      </w:pPr>
      <w:r w:rsidRPr="005A459A">
        <w:rPr>
          <w:b/>
          <w:bCs/>
          <w:sz w:val="24"/>
        </w:rPr>
        <w:t>Предохранители.</w:t>
      </w:r>
    </w:p>
    <w:p w:rsidR="00103C6F" w:rsidRPr="00732A4C" w:rsidRDefault="00103C6F" w:rsidP="002472EE">
      <w:pPr>
        <w:pStyle w:val="af6"/>
        <w:spacing w:line="240" w:lineRule="auto"/>
        <w:ind w:left="0"/>
        <w:jc w:val="left"/>
        <w:rPr>
          <w:i/>
          <w:spacing w:val="40"/>
          <w:sz w:val="24"/>
        </w:rPr>
      </w:pPr>
    </w:p>
    <w:p w:rsidR="00103C6F" w:rsidRPr="005A459A" w:rsidRDefault="00103C6F" w:rsidP="002472EE">
      <w:pPr>
        <w:pStyle w:val="af6"/>
        <w:spacing w:line="240" w:lineRule="auto"/>
        <w:ind w:left="0"/>
        <w:jc w:val="left"/>
        <w:rPr>
          <w:i/>
          <w:spacing w:val="40"/>
          <w:sz w:val="24"/>
        </w:rPr>
      </w:pPr>
      <w:r w:rsidRPr="005A459A">
        <w:rPr>
          <w:i/>
          <w:spacing w:val="40"/>
          <w:sz w:val="24"/>
        </w:rPr>
        <w:t>Фронтальная лабораторная работа.</w:t>
      </w:r>
    </w:p>
    <w:p w:rsidR="00103C6F" w:rsidRPr="005A459A" w:rsidRDefault="00103C6F" w:rsidP="002472EE">
      <w:pPr>
        <w:pStyle w:val="af6"/>
        <w:spacing w:line="240" w:lineRule="auto"/>
        <w:ind w:left="0"/>
        <w:jc w:val="left"/>
        <w:rPr>
          <w:iCs/>
          <w:sz w:val="24"/>
        </w:rPr>
      </w:pPr>
      <w:r w:rsidRPr="00A444B8">
        <w:rPr>
          <w:iCs/>
          <w:sz w:val="24"/>
        </w:rPr>
        <w:t>4</w:t>
      </w:r>
      <w:r w:rsidRPr="005A459A">
        <w:rPr>
          <w:iCs/>
          <w:sz w:val="24"/>
        </w:rPr>
        <w:t>.Сборка электрической цепи и измерение силы тока в ее различных участках.</w:t>
      </w:r>
    </w:p>
    <w:p w:rsidR="00103C6F" w:rsidRPr="005A459A" w:rsidRDefault="00103C6F" w:rsidP="002472EE">
      <w:pPr>
        <w:pStyle w:val="af6"/>
        <w:spacing w:line="240" w:lineRule="auto"/>
        <w:ind w:left="0"/>
        <w:jc w:val="left"/>
        <w:rPr>
          <w:iCs/>
          <w:sz w:val="24"/>
        </w:rPr>
      </w:pPr>
      <w:r w:rsidRPr="00A444B8">
        <w:rPr>
          <w:iCs/>
          <w:sz w:val="24"/>
        </w:rPr>
        <w:t>5</w:t>
      </w:r>
      <w:r w:rsidRPr="005A459A">
        <w:rPr>
          <w:iCs/>
          <w:sz w:val="24"/>
        </w:rPr>
        <w:t>.Измерение напряжения на различных участках электрической цепи.</w:t>
      </w:r>
    </w:p>
    <w:p w:rsidR="00103C6F" w:rsidRPr="005A459A" w:rsidRDefault="00103C6F" w:rsidP="002472EE">
      <w:pPr>
        <w:pStyle w:val="af6"/>
        <w:spacing w:line="240" w:lineRule="auto"/>
        <w:ind w:left="0"/>
        <w:jc w:val="left"/>
        <w:rPr>
          <w:iCs/>
          <w:sz w:val="24"/>
        </w:rPr>
      </w:pPr>
      <w:r w:rsidRPr="00A444B8">
        <w:rPr>
          <w:iCs/>
          <w:sz w:val="24"/>
        </w:rPr>
        <w:t>6</w:t>
      </w:r>
      <w:r w:rsidRPr="005A459A">
        <w:rPr>
          <w:iCs/>
          <w:sz w:val="24"/>
        </w:rPr>
        <w:t>.Регулирование силы тока реостатом.</w:t>
      </w:r>
    </w:p>
    <w:p w:rsidR="00103C6F" w:rsidRPr="005A459A" w:rsidRDefault="00103C6F" w:rsidP="002472EE">
      <w:pPr>
        <w:pStyle w:val="af6"/>
        <w:spacing w:line="240" w:lineRule="auto"/>
        <w:ind w:left="0"/>
        <w:jc w:val="left"/>
        <w:rPr>
          <w:iCs/>
          <w:sz w:val="24"/>
        </w:rPr>
      </w:pPr>
      <w:r w:rsidRPr="00A444B8">
        <w:rPr>
          <w:iCs/>
          <w:sz w:val="24"/>
        </w:rPr>
        <w:t>7</w:t>
      </w:r>
      <w:r w:rsidRPr="005A459A">
        <w:rPr>
          <w:iCs/>
          <w:sz w:val="24"/>
        </w:rPr>
        <w:t>.Измерение сопротивления проводника с помощью амперметра и вольтметра.</w:t>
      </w:r>
    </w:p>
    <w:p w:rsidR="00103C6F" w:rsidRPr="005A459A" w:rsidRDefault="00103C6F" w:rsidP="002472EE">
      <w:pPr>
        <w:pStyle w:val="af6"/>
        <w:spacing w:line="240" w:lineRule="auto"/>
        <w:ind w:left="0"/>
        <w:jc w:val="left"/>
        <w:rPr>
          <w:iCs/>
          <w:sz w:val="24"/>
        </w:rPr>
      </w:pPr>
      <w:r w:rsidRPr="00A444B8">
        <w:rPr>
          <w:iCs/>
          <w:sz w:val="24"/>
        </w:rPr>
        <w:t>8</w:t>
      </w:r>
      <w:r w:rsidRPr="005A459A">
        <w:rPr>
          <w:iCs/>
          <w:sz w:val="24"/>
        </w:rPr>
        <w:t>.Измерение работы и мощности электрического тока.</w:t>
      </w:r>
    </w:p>
    <w:p w:rsidR="00103C6F" w:rsidRPr="005A459A" w:rsidRDefault="00103C6F" w:rsidP="002472EE">
      <w:pPr>
        <w:pStyle w:val="af6"/>
        <w:spacing w:line="240" w:lineRule="auto"/>
        <w:ind w:left="0"/>
        <w:jc w:val="left"/>
        <w:rPr>
          <w:iCs/>
          <w:sz w:val="24"/>
        </w:rPr>
      </w:pPr>
      <w:r w:rsidRPr="002B6F09">
        <w:rPr>
          <w:iCs/>
          <w:sz w:val="24"/>
        </w:rPr>
        <w:t>9</w:t>
      </w:r>
      <w:r w:rsidRPr="005A459A">
        <w:rPr>
          <w:iCs/>
          <w:sz w:val="24"/>
        </w:rPr>
        <w:t>.Измерение КПД установки с электрическим нагревателем.</w:t>
      </w:r>
    </w:p>
    <w:p w:rsidR="00103C6F" w:rsidRPr="005A459A" w:rsidRDefault="00103C6F" w:rsidP="002472EE">
      <w:pPr>
        <w:pStyle w:val="af6"/>
        <w:spacing w:line="240" w:lineRule="auto"/>
        <w:ind w:left="0"/>
        <w:jc w:val="left"/>
        <w:rPr>
          <w:b/>
          <w:i/>
          <w:caps/>
          <w:spacing w:val="40"/>
          <w:sz w:val="24"/>
        </w:rPr>
      </w:pPr>
    </w:p>
    <w:p w:rsidR="00103C6F" w:rsidRDefault="00103C6F" w:rsidP="002472EE">
      <w:pPr>
        <w:pStyle w:val="af6"/>
        <w:spacing w:line="240" w:lineRule="auto"/>
        <w:ind w:left="0"/>
        <w:jc w:val="left"/>
        <w:rPr>
          <w:b/>
          <w:bCs/>
          <w:sz w:val="24"/>
        </w:rPr>
      </w:pPr>
      <w:r w:rsidRPr="005A459A">
        <w:rPr>
          <w:b/>
          <w:bCs/>
          <w:sz w:val="24"/>
          <w:lang w:val="en-US"/>
        </w:rPr>
        <w:t>III</w:t>
      </w:r>
      <w:r w:rsidRPr="005A459A">
        <w:rPr>
          <w:b/>
          <w:bCs/>
          <w:sz w:val="24"/>
        </w:rPr>
        <w:t>.Электр</w:t>
      </w:r>
      <w:r>
        <w:rPr>
          <w:b/>
          <w:bCs/>
          <w:sz w:val="24"/>
        </w:rPr>
        <w:t>омагнитные явления</w:t>
      </w:r>
      <w:r w:rsidRPr="005A459A">
        <w:rPr>
          <w:b/>
          <w:bCs/>
          <w:sz w:val="24"/>
        </w:rPr>
        <w:t>. (</w:t>
      </w:r>
      <w:r>
        <w:rPr>
          <w:b/>
          <w:bCs/>
          <w:sz w:val="24"/>
        </w:rPr>
        <w:t>5</w:t>
      </w:r>
      <w:r w:rsidRPr="005A459A">
        <w:rPr>
          <w:b/>
          <w:bCs/>
          <w:sz w:val="24"/>
        </w:rPr>
        <w:t>часов)</w:t>
      </w:r>
    </w:p>
    <w:p w:rsidR="00103C6F" w:rsidRPr="002B6F09" w:rsidRDefault="00103C6F" w:rsidP="002472EE">
      <w:pPr>
        <w:pStyle w:val="af6"/>
        <w:spacing w:line="240" w:lineRule="auto"/>
        <w:ind w:left="0"/>
        <w:jc w:val="left"/>
        <w:rPr>
          <w:bCs/>
          <w:sz w:val="24"/>
        </w:rPr>
      </w:pPr>
      <w:r w:rsidRPr="002B6F09">
        <w:rPr>
          <w:bCs/>
          <w:sz w:val="24"/>
        </w:rPr>
        <w:t>Магнитное поле. Магнитные линии. Постоянные магниты. Электромагниты. Действие ма</w:t>
      </w:r>
      <w:r w:rsidRPr="002B6F09">
        <w:rPr>
          <w:bCs/>
          <w:sz w:val="24"/>
        </w:rPr>
        <w:t>г</w:t>
      </w:r>
      <w:r w:rsidRPr="002B6F09">
        <w:rPr>
          <w:bCs/>
          <w:sz w:val="24"/>
        </w:rPr>
        <w:t>нитного поля на проводник с током.</w:t>
      </w:r>
    </w:p>
    <w:p w:rsidR="00103C6F" w:rsidRDefault="00103C6F" w:rsidP="002472EE">
      <w:pPr>
        <w:pStyle w:val="af6"/>
        <w:spacing w:line="240" w:lineRule="auto"/>
        <w:ind w:left="0"/>
        <w:jc w:val="left"/>
        <w:rPr>
          <w:i/>
          <w:spacing w:val="40"/>
          <w:sz w:val="24"/>
        </w:rPr>
      </w:pPr>
    </w:p>
    <w:p w:rsidR="00103C6F" w:rsidRPr="005A459A" w:rsidRDefault="00103C6F" w:rsidP="002472EE">
      <w:pPr>
        <w:pStyle w:val="af6"/>
        <w:spacing w:line="240" w:lineRule="auto"/>
        <w:ind w:left="0"/>
        <w:jc w:val="left"/>
        <w:rPr>
          <w:i/>
          <w:spacing w:val="40"/>
          <w:sz w:val="24"/>
        </w:rPr>
      </w:pPr>
      <w:r w:rsidRPr="005A459A">
        <w:rPr>
          <w:i/>
          <w:spacing w:val="40"/>
          <w:sz w:val="24"/>
        </w:rPr>
        <w:t>Фронтальная лабораторная работа.</w:t>
      </w:r>
    </w:p>
    <w:p w:rsidR="00103C6F" w:rsidRDefault="00103C6F" w:rsidP="002472EE">
      <w:pPr>
        <w:pStyle w:val="af6"/>
        <w:spacing w:line="240" w:lineRule="auto"/>
        <w:ind w:left="0"/>
        <w:jc w:val="left"/>
        <w:rPr>
          <w:sz w:val="24"/>
        </w:rPr>
      </w:pPr>
      <w:r>
        <w:rPr>
          <w:sz w:val="24"/>
        </w:rPr>
        <w:t>10. Сборка электромагнитов и испытание его действия.</w:t>
      </w:r>
    </w:p>
    <w:p w:rsidR="00103C6F" w:rsidRDefault="00103C6F" w:rsidP="002472EE">
      <w:pPr>
        <w:pStyle w:val="af6"/>
        <w:spacing w:line="240" w:lineRule="auto"/>
        <w:ind w:left="0"/>
        <w:jc w:val="left"/>
        <w:rPr>
          <w:sz w:val="24"/>
        </w:rPr>
      </w:pPr>
      <w:r>
        <w:rPr>
          <w:sz w:val="24"/>
        </w:rPr>
        <w:t>11. Изучение электродвигателя постоянного тока.</w:t>
      </w:r>
    </w:p>
    <w:p w:rsidR="00103C6F" w:rsidRDefault="00103C6F" w:rsidP="002472EE">
      <w:pPr>
        <w:pStyle w:val="af6"/>
        <w:spacing w:line="240" w:lineRule="auto"/>
        <w:ind w:left="0"/>
        <w:jc w:val="left"/>
        <w:rPr>
          <w:sz w:val="24"/>
        </w:rPr>
      </w:pPr>
    </w:p>
    <w:p w:rsidR="00103C6F" w:rsidRPr="005A459A" w:rsidRDefault="00103C6F" w:rsidP="002472EE">
      <w:pPr>
        <w:pStyle w:val="af6"/>
        <w:spacing w:line="240" w:lineRule="auto"/>
        <w:ind w:left="0"/>
        <w:jc w:val="left"/>
        <w:rPr>
          <w:sz w:val="24"/>
        </w:rPr>
      </w:pPr>
    </w:p>
    <w:p w:rsidR="00103C6F" w:rsidRPr="005A459A" w:rsidRDefault="00103C6F" w:rsidP="002472EE">
      <w:pPr>
        <w:pStyle w:val="af6"/>
        <w:spacing w:line="240" w:lineRule="auto"/>
        <w:ind w:left="0"/>
        <w:jc w:val="left"/>
        <w:rPr>
          <w:b/>
          <w:bCs/>
          <w:sz w:val="24"/>
        </w:rPr>
      </w:pPr>
      <w:r w:rsidRPr="005A459A">
        <w:rPr>
          <w:b/>
          <w:bCs/>
          <w:sz w:val="24"/>
          <w:lang w:val="en-US"/>
        </w:rPr>
        <w:t>IV</w:t>
      </w:r>
      <w:r w:rsidRPr="005A459A">
        <w:rPr>
          <w:b/>
          <w:bCs/>
          <w:sz w:val="24"/>
        </w:rPr>
        <w:t>.Световые явления. (</w:t>
      </w:r>
      <w:r>
        <w:rPr>
          <w:b/>
          <w:bCs/>
          <w:sz w:val="24"/>
        </w:rPr>
        <w:t>7</w:t>
      </w:r>
      <w:r w:rsidRPr="005A459A">
        <w:rPr>
          <w:b/>
          <w:bCs/>
          <w:sz w:val="24"/>
        </w:rPr>
        <w:t xml:space="preserve"> часов)</w:t>
      </w:r>
    </w:p>
    <w:p w:rsidR="00103C6F" w:rsidRPr="005A459A" w:rsidRDefault="00103C6F" w:rsidP="002472EE">
      <w:pPr>
        <w:pStyle w:val="af6"/>
        <w:spacing w:line="240" w:lineRule="auto"/>
        <w:ind w:left="0"/>
        <w:jc w:val="left"/>
        <w:rPr>
          <w:b/>
          <w:bCs/>
          <w:sz w:val="24"/>
        </w:rPr>
      </w:pPr>
      <w:r w:rsidRPr="005A459A">
        <w:rPr>
          <w:b/>
          <w:bCs/>
          <w:sz w:val="24"/>
        </w:rPr>
        <w:t>Источники света.</w:t>
      </w:r>
    </w:p>
    <w:p w:rsidR="00103C6F" w:rsidRPr="005A459A" w:rsidRDefault="00103C6F" w:rsidP="002472EE">
      <w:pPr>
        <w:pStyle w:val="af6"/>
        <w:spacing w:line="240" w:lineRule="auto"/>
        <w:ind w:left="0"/>
        <w:jc w:val="left"/>
        <w:rPr>
          <w:sz w:val="24"/>
        </w:rPr>
      </w:pPr>
      <w:r w:rsidRPr="005A459A">
        <w:rPr>
          <w:sz w:val="24"/>
        </w:rPr>
        <w:t>Прямолинейное распространение,  отражение и преломление света. Луч.  Закон отражения света.</w:t>
      </w:r>
    </w:p>
    <w:p w:rsidR="00103C6F" w:rsidRPr="005A459A" w:rsidRDefault="00103C6F" w:rsidP="002472EE">
      <w:pPr>
        <w:pStyle w:val="af6"/>
        <w:spacing w:line="240" w:lineRule="auto"/>
        <w:ind w:left="0"/>
        <w:jc w:val="left"/>
        <w:rPr>
          <w:b/>
          <w:bCs/>
          <w:sz w:val="24"/>
        </w:rPr>
      </w:pPr>
      <w:r w:rsidRPr="005A459A">
        <w:rPr>
          <w:sz w:val="24"/>
        </w:rPr>
        <w:t xml:space="preserve">Плоское зеркало. Линза. </w:t>
      </w:r>
      <w:r w:rsidRPr="005A459A">
        <w:rPr>
          <w:b/>
          <w:bCs/>
          <w:sz w:val="24"/>
        </w:rPr>
        <w:t>Оптическая сила линзы. Изображение даваемое линзой.</w:t>
      </w:r>
    </w:p>
    <w:p w:rsidR="00103C6F" w:rsidRPr="005A459A" w:rsidRDefault="00103C6F" w:rsidP="002472EE">
      <w:pPr>
        <w:pStyle w:val="af6"/>
        <w:spacing w:line="240" w:lineRule="auto"/>
        <w:ind w:left="0"/>
        <w:jc w:val="left"/>
        <w:rPr>
          <w:b/>
          <w:bCs/>
          <w:sz w:val="24"/>
        </w:rPr>
      </w:pPr>
      <w:r w:rsidRPr="005A459A">
        <w:rPr>
          <w:b/>
          <w:bCs/>
          <w:sz w:val="24"/>
        </w:rPr>
        <w:t>Измерение фокусного расстояния собирающей линзы.</w:t>
      </w:r>
    </w:p>
    <w:p w:rsidR="00103C6F" w:rsidRPr="005A459A" w:rsidRDefault="00103C6F" w:rsidP="002472EE">
      <w:pPr>
        <w:pStyle w:val="af6"/>
        <w:spacing w:line="240" w:lineRule="auto"/>
        <w:ind w:left="0"/>
        <w:jc w:val="left"/>
        <w:rPr>
          <w:sz w:val="24"/>
        </w:rPr>
      </w:pPr>
      <w:r w:rsidRPr="005A459A">
        <w:rPr>
          <w:sz w:val="24"/>
        </w:rPr>
        <w:t>Оптические приборы.</w:t>
      </w:r>
    </w:p>
    <w:p w:rsidR="00103C6F" w:rsidRPr="005A459A" w:rsidRDefault="00103C6F" w:rsidP="002472EE">
      <w:pPr>
        <w:pStyle w:val="af6"/>
        <w:spacing w:line="240" w:lineRule="auto"/>
        <w:ind w:left="0"/>
        <w:jc w:val="left"/>
        <w:rPr>
          <w:b/>
          <w:bCs/>
          <w:sz w:val="24"/>
        </w:rPr>
      </w:pPr>
      <w:r w:rsidRPr="005A459A">
        <w:rPr>
          <w:b/>
          <w:bCs/>
          <w:sz w:val="24"/>
        </w:rPr>
        <w:t>Глаз и зрение. Очки.</w:t>
      </w:r>
    </w:p>
    <w:p w:rsidR="00103C6F" w:rsidRDefault="00103C6F" w:rsidP="002472EE">
      <w:pPr>
        <w:pStyle w:val="af6"/>
        <w:spacing w:line="240" w:lineRule="auto"/>
        <w:ind w:left="0"/>
        <w:jc w:val="left"/>
        <w:rPr>
          <w:i/>
          <w:spacing w:val="40"/>
          <w:sz w:val="24"/>
        </w:rPr>
      </w:pPr>
    </w:p>
    <w:p w:rsidR="00103C6F" w:rsidRPr="005A459A" w:rsidRDefault="00103C6F" w:rsidP="002472EE">
      <w:pPr>
        <w:pStyle w:val="af6"/>
        <w:spacing w:line="240" w:lineRule="auto"/>
        <w:ind w:left="0"/>
        <w:jc w:val="left"/>
        <w:rPr>
          <w:i/>
          <w:spacing w:val="40"/>
          <w:sz w:val="24"/>
        </w:rPr>
      </w:pPr>
      <w:r w:rsidRPr="005A459A">
        <w:rPr>
          <w:i/>
          <w:spacing w:val="40"/>
          <w:sz w:val="24"/>
        </w:rPr>
        <w:t>Фронтальная лабораторная работа.</w:t>
      </w:r>
    </w:p>
    <w:p w:rsidR="00103C6F" w:rsidRPr="005A459A" w:rsidRDefault="00103C6F" w:rsidP="002472EE">
      <w:pPr>
        <w:pStyle w:val="af6"/>
        <w:spacing w:line="240" w:lineRule="auto"/>
        <w:ind w:left="0"/>
        <w:jc w:val="left"/>
        <w:rPr>
          <w:iCs/>
          <w:sz w:val="24"/>
        </w:rPr>
      </w:pPr>
      <w:r w:rsidRPr="005A459A">
        <w:rPr>
          <w:iCs/>
          <w:sz w:val="24"/>
        </w:rPr>
        <w:t>1</w:t>
      </w:r>
      <w:r>
        <w:rPr>
          <w:iCs/>
          <w:sz w:val="24"/>
        </w:rPr>
        <w:t>2</w:t>
      </w:r>
      <w:r w:rsidRPr="005A459A">
        <w:rPr>
          <w:iCs/>
          <w:sz w:val="24"/>
        </w:rPr>
        <w:t>.Изучение законов отражения света.</w:t>
      </w:r>
    </w:p>
    <w:p w:rsidR="00103C6F" w:rsidRPr="005A459A" w:rsidRDefault="00103C6F" w:rsidP="002472EE">
      <w:pPr>
        <w:pStyle w:val="af6"/>
        <w:spacing w:line="240" w:lineRule="auto"/>
        <w:ind w:left="0"/>
        <w:jc w:val="left"/>
        <w:rPr>
          <w:iCs/>
          <w:sz w:val="24"/>
        </w:rPr>
      </w:pPr>
      <w:r w:rsidRPr="005A459A">
        <w:rPr>
          <w:iCs/>
          <w:sz w:val="24"/>
        </w:rPr>
        <w:t>1</w:t>
      </w:r>
      <w:r>
        <w:rPr>
          <w:iCs/>
          <w:sz w:val="24"/>
        </w:rPr>
        <w:t>3</w:t>
      </w:r>
      <w:r w:rsidRPr="005A459A">
        <w:rPr>
          <w:iCs/>
          <w:sz w:val="24"/>
        </w:rPr>
        <w:t>.Наблюдение явления преломления света.</w:t>
      </w:r>
    </w:p>
    <w:p w:rsidR="00103C6F" w:rsidRPr="005A459A" w:rsidRDefault="00103C6F" w:rsidP="002472EE">
      <w:pPr>
        <w:pStyle w:val="af6"/>
        <w:spacing w:line="240" w:lineRule="auto"/>
        <w:ind w:left="0"/>
        <w:jc w:val="left"/>
        <w:rPr>
          <w:iCs/>
          <w:sz w:val="24"/>
        </w:rPr>
      </w:pPr>
      <w:r w:rsidRPr="005A459A">
        <w:rPr>
          <w:iCs/>
          <w:sz w:val="24"/>
        </w:rPr>
        <w:t>1</w:t>
      </w:r>
      <w:r>
        <w:rPr>
          <w:iCs/>
          <w:sz w:val="24"/>
        </w:rPr>
        <w:t>4</w:t>
      </w:r>
      <w:r w:rsidRPr="005A459A">
        <w:rPr>
          <w:iCs/>
          <w:sz w:val="24"/>
        </w:rPr>
        <w:t>.Получение изображения с помощью линзы.</w:t>
      </w:r>
    </w:p>
    <w:p w:rsidR="00103C6F" w:rsidRPr="00A444B8" w:rsidRDefault="00103C6F" w:rsidP="002472EE">
      <w:pPr>
        <w:ind w:firstLine="360"/>
        <w:jc w:val="center"/>
        <w:rPr>
          <w:b/>
        </w:rPr>
      </w:pPr>
    </w:p>
    <w:p w:rsidR="00103C6F" w:rsidRDefault="00103C6F" w:rsidP="002472EE">
      <w:pPr>
        <w:ind w:firstLine="360"/>
        <w:rPr>
          <w:b/>
        </w:rPr>
      </w:pPr>
    </w:p>
    <w:p w:rsidR="00103C6F" w:rsidRDefault="00103C6F" w:rsidP="002472EE">
      <w:pPr>
        <w:ind w:firstLine="360"/>
        <w:jc w:val="center"/>
        <w:rPr>
          <w:b/>
        </w:rPr>
      </w:pPr>
    </w:p>
    <w:p w:rsidR="00103C6F" w:rsidRDefault="00103C6F" w:rsidP="002472EE">
      <w:pPr>
        <w:ind w:firstLine="360"/>
        <w:jc w:val="center"/>
        <w:rPr>
          <w:b/>
        </w:rPr>
      </w:pPr>
      <w:r>
        <w:rPr>
          <w:b/>
        </w:rPr>
        <w:t>Резерв 3 часа</w:t>
      </w:r>
    </w:p>
    <w:p w:rsidR="00103C6F" w:rsidRDefault="00103C6F" w:rsidP="002472EE">
      <w:pPr>
        <w:ind w:firstLine="360"/>
        <w:rPr>
          <w:b/>
        </w:rPr>
      </w:pPr>
    </w:p>
    <w:p w:rsidR="00103C6F" w:rsidRDefault="00103C6F" w:rsidP="002472EE">
      <w:pPr>
        <w:ind w:firstLine="360"/>
        <w:rPr>
          <w:b/>
        </w:rPr>
      </w:pPr>
    </w:p>
    <w:p w:rsidR="00103C6F" w:rsidRDefault="00103C6F" w:rsidP="002472EE">
      <w:pPr>
        <w:ind w:firstLine="360"/>
        <w:rPr>
          <w:b/>
        </w:rPr>
      </w:pPr>
    </w:p>
    <w:p w:rsidR="00103C6F" w:rsidRDefault="00103C6F" w:rsidP="002472EE">
      <w:pPr>
        <w:ind w:firstLine="360"/>
        <w:rPr>
          <w:b/>
        </w:rPr>
      </w:pPr>
    </w:p>
    <w:p w:rsidR="00103C6F" w:rsidRDefault="00103C6F" w:rsidP="002472EE">
      <w:pPr>
        <w:ind w:firstLine="360"/>
        <w:rPr>
          <w:b/>
        </w:rPr>
      </w:pPr>
    </w:p>
    <w:p w:rsidR="00103C6F" w:rsidRDefault="00103C6F" w:rsidP="002472EE">
      <w:pPr>
        <w:ind w:firstLine="360"/>
        <w:rPr>
          <w:b/>
        </w:rPr>
      </w:pPr>
    </w:p>
    <w:p w:rsidR="00103C6F" w:rsidRDefault="00103C6F" w:rsidP="002472EE">
      <w:pPr>
        <w:ind w:firstLine="360"/>
        <w:rPr>
          <w:b/>
        </w:rPr>
      </w:pPr>
    </w:p>
    <w:p w:rsidR="00103C6F" w:rsidRDefault="00103C6F" w:rsidP="002472EE">
      <w:pPr>
        <w:pStyle w:val="af6"/>
        <w:spacing w:line="240" w:lineRule="auto"/>
        <w:ind w:left="0"/>
        <w:jc w:val="left"/>
        <w:rPr>
          <w:b/>
          <w:bCs/>
          <w:sz w:val="24"/>
        </w:rPr>
      </w:pPr>
      <w:r>
        <w:rPr>
          <w:b/>
          <w:bCs/>
          <w:sz w:val="24"/>
        </w:rPr>
        <w:lastRenderedPageBreak/>
        <w:t xml:space="preserve">Физика </w:t>
      </w:r>
    </w:p>
    <w:p w:rsidR="00103C6F" w:rsidRPr="005A459A" w:rsidRDefault="00103C6F" w:rsidP="002472EE">
      <w:pPr>
        <w:pStyle w:val="af6"/>
        <w:spacing w:line="240" w:lineRule="auto"/>
        <w:ind w:left="0"/>
        <w:jc w:val="left"/>
        <w:rPr>
          <w:b/>
          <w:bCs/>
          <w:sz w:val="24"/>
        </w:rPr>
      </w:pPr>
      <w:r>
        <w:rPr>
          <w:b/>
          <w:bCs/>
          <w:sz w:val="24"/>
        </w:rPr>
        <w:t xml:space="preserve">9 </w:t>
      </w:r>
      <w:r w:rsidRPr="005A459A">
        <w:rPr>
          <w:b/>
          <w:bCs/>
          <w:sz w:val="24"/>
        </w:rPr>
        <w:t>класс</w:t>
      </w:r>
      <w:r>
        <w:rPr>
          <w:b/>
          <w:bCs/>
          <w:sz w:val="24"/>
        </w:rPr>
        <w:t>Перышкин А.В., Гутник Е.М.</w:t>
      </w:r>
    </w:p>
    <w:p w:rsidR="00103C6F" w:rsidRPr="005A459A" w:rsidRDefault="00103C6F" w:rsidP="002472EE">
      <w:pPr>
        <w:pStyle w:val="af6"/>
        <w:spacing w:line="240" w:lineRule="auto"/>
        <w:ind w:left="0"/>
        <w:jc w:val="left"/>
        <w:rPr>
          <w:b/>
          <w:bCs/>
          <w:sz w:val="24"/>
        </w:rPr>
      </w:pPr>
      <w:r w:rsidRPr="005A459A">
        <w:rPr>
          <w:b/>
          <w:bCs/>
          <w:sz w:val="24"/>
        </w:rPr>
        <w:t>(70 часов, 2 часа в неделю)</w:t>
      </w:r>
    </w:p>
    <w:p w:rsidR="00103C6F" w:rsidRPr="005A459A" w:rsidRDefault="00103C6F" w:rsidP="002472EE">
      <w:pPr>
        <w:pStyle w:val="af6"/>
        <w:spacing w:line="240" w:lineRule="auto"/>
        <w:ind w:left="1080"/>
        <w:jc w:val="left"/>
        <w:rPr>
          <w:b/>
          <w:bCs/>
          <w:sz w:val="24"/>
        </w:rPr>
      </w:pPr>
    </w:p>
    <w:p w:rsidR="00103C6F" w:rsidRPr="005A459A" w:rsidRDefault="00103C6F" w:rsidP="002472EE">
      <w:pPr>
        <w:pStyle w:val="af6"/>
        <w:spacing w:line="240" w:lineRule="auto"/>
        <w:ind w:left="1800"/>
        <w:jc w:val="left"/>
        <w:rPr>
          <w:b/>
          <w:bCs/>
          <w:sz w:val="24"/>
        </w:rPr>
      </w:pPr>
      <w:r w:rsidRPr="005A459A">
        <w:rPr>
          <w:b/>
          <w:bCs/>
          <w:sz w:val="24"/>
          <w:lang w:val="en-US"/>
        </w:rPr>
        <w:t>I</w:t>
      </w:r>
      <w:r w:rsidRPr="005A459A">
        <w:rPr>
          <w:b/>
          <w:bCs/>
          <w:sz w:val="24"/>
        </w:rPr>
        <w:t>. Законы взаим</w:t>
      </w:r>
      <w:r>
        <w:rPr>
          <w:b/>
          <w:bCs/>
          <w:sz w:val="24"/>
        </w:rPr>
        <w:t>одействия и движения тел. (31</w:t>
      </w:r>
      <w:r w:rsidRPr="005A459A">
        <w:rPr>
          <w:b/>
          <w:bCs/>
          <w:sz w:val="24"/>
        </w:rPr>
        <w:t xml:space="preserve"> часов)</w:t>
      </w:r>
    </w:p>
    <w:p w:rsidR="00103C6F" w:rsidRPr="005A459A" w:rsidRDefault="00103C6F" w:rsidP="002472EE">
      <w:pPr>
        <w:pStyle w:val="af6"/>
        <w:spacing w:line="240" w:lineRule="auto"/>
        <w:ind w:left="1800"/>
        <w:jc w:val="left"/>
        <w:rPr>
          <w:b/>
          <w:bCs/>
          <w:sz w:val="24"/>
        </w:rPr>
      </w:pPr>
    </w:p>
    <w:p w:rsidR="00103C6F" w:rsidRPr="005A459A" w:rsidRDefault="00103C6F" w:rsidP="002472EE">
      <w:pPr>
        <w:pStyle w:val="af6"/>
        <w:spacing w:line="240" w:lineRule="auto"/>
        <w:ind w:left="0"/>
        <w:jc w:val="left"/>
        <w:rPr>
          <w:b/>
          <w:bCs/>
          <w:sz w:val="24"/>
        </w:rPr>
      </w:pPr>
      <w:r w:rsidRPr="005A459A">
        <w:rPr>
          <w:sz w:val="24"/>
        </w:rPr>
        <w:t xml:space="preserve">Материальная точка. Траектория. Скорость. </w:t>
      </w:r>
      <w:r w:rsidRPr="005A459A">
        <w:rPr>
          <w:b/>
          <w:bCs/>
          <w:sz w:val="24"/>
        </w:rPr>
        <w:t>Перемещение. Система отсчета.</w:t>
      </w:r>
    </w:p>
    <w:p w:rsidR="00103C6F" w:rsidRPr="005A459A" w:rsidRDefault="00103C6F" w:rsidP="002472EE">
      <w:pPr>
        <w:pStyle w:val="af6"/>
        <w:spacing w:line="240" w:lineRule="auto"/>
        <w:ind w:left="0"/>
        <w:jc w:val="left"/>
        <w:rPr>
          <w:b/>
          <w:bCs/>
          <w:sz w:val="24"/>
        </w:rPr>
      </w:pPr>
      <w:r w:rsidRPr="005A459A">
        <w:rPr>
          <w:b/>
          <w:bCs/>
          <w:sz w:val="24"/>
        </w:rPr>
        <w:t>Определение координаты движущего тела.</w:t>
      </w:r>
    </w:p>
    <w:p w:rsidR="00103C6F" w:rsidRPr="005A459A" w:rsidRDefault="00103C6F" w:rsidP="002472EE">
      <w:pPr>
        <w:pStyle w:val="af6"/>
        <w:spacing w:line="240" w:lineRule="auto"/>
        <w:ind w:left="0"/>
        <w:jc w:val="left"/>
        <w:rPr>
          <w:b/>
          <w:bCs/>
          <w:sz w:val="24"/>
        </w:rPr>
      </w:pPr>
      <w:r w:rsidRPr="005A459A">
        <w:rPr>
          <w:b/>
          <w:bCs/>
          <w:sz w:val="24"/>
        </w:rPr>
        <w:t>Графики зависимости кинематических величин от времени.</w:t>
      </w:r>
    </w:p>
    <w:p w:rsidR="00103C6F" w:rsidRPr="005A459A" w:rsidRDefault="00103C6F" w:rsidP="002472EE">
      <w:pPr>
        <w:pStyle w:val="af6"/>
        <w:spacing w:line="240" w:lineRule="auto"/>
        <w:ind w:left="0"/>
        <w:jc w:val="left"/>
        <w:rPr>
          <w:b/>
          <w:bCs/>
          <w:sz w:val="24"/>
        </w:rPr>
      </w:pPr>
      <w:r w:rsidRPr="005A459A">
        <w:rPr>
          <w:b/>
          <w:bCs/>
          <w:sz w:val="24"/>
        </w:rPr>
        <w:t>Прямолинейное равноускоренное движение.</w:t>
      </w:r>
    </w:p>
    <w:p w:rsidR="00103C6F" w:rsidRPr="005A459A" w:rsidRDefault="00103C6F" w:rsidP="002472EE">
      <w:pPr>
        <w:pStyle w:val="af6"/>
        <w:spacing w:line="240" w:lineRule="auto"/>
        <w:ind w:left="0"/>
        <w:jc w:val="left"/>
        <w:rPr>
          <w:b/>
          <w:bCs/>
          <w:sz w:val="24"/>
        </w:rPr>
      </w:pPr>
      <w:r w:rsidRPr="005A459A">
        <w:rPr>
          <w:b/>
          <w:bCs/>
          <w:sz w:val="24"/>
        </w:rPr>
        <w:t>Скорость равноускоренного движения.</w:t>
      </w:r>
    </w:p>
    <w:p w:rsidR="00103C6F" w:rsidRPr="005A459A" w:rsidRDefault="00103C6F" w:rsidP="002472EE">
      <w:pPr>
        <w:pStyle w:val="af6"/>
        <w:spacing w:line="240" w:lineRule="auto"/>
        <w:ind w:left="0"/>
        <w:jc w:val="left"/>
        <w:rPr>
          <w:b/>
          <w:bCs/>
          <w:sz w:val="24"/>
        </w:rPr>
      </w:pPr>
      <w:r w:rsidRPr="005A459A">
        <w:rPr>
          <w:b/>
          <w:bCs/>
          <w:sz w:val="24"/>
        </w:rPr>
        <w:t>Перемещение при равноускоренном движении.</w:t>
      </w:r>
    </w:p>
    <w:p w:rsidR="00103C6F" w:rsidRPr="005A459A" w:rsidRDefault="00103C6F" w:rsidP="002472EE">
      <w:pPr>
        <w:pStyle w:val="af6"/>
        <w:spacing w:line="240" w:lineRule="auto"/>
        <w:ind w:left="0"/>
        <w:jc w:val="left"/>
        <w:rPr>
          <w:b/>
          <w:bCs/>
          <w:sz w:val="24"/>
        </w:rPr>
      </w:pPr>
      <w:r w:rsidRPr="005A459A">
        <w:rPr>
          <w:b/>
          <w:bCs/>
          <w:sz w:val="24"/>
        </w:rPr>
        <w:t>Определение координаты движущего тела.</w:t>
      </w:r>
    </w:p>
    <w:p w:rsidR="00103C6F" w:rsidRPr="005A459A" w:rsidRDefault="00103C6F" w:rsidP="002472EE">
      <w:pPr>
        <w:pStyle w:val="af6"/>
        <w:spacing w:line="240" w:lineRule="auto"/>
        <w:ind w:left="0"/>
        <w:jc w:val="left"/>
        <w:rPr>
          <w:b/>
          <w:bCs/>
          <w:sz w:val="24"/>
        </w:rPr>
      </w:pPr>
      <w:r w:rsidRPr="005A459A">
        <w:rPr>
          <w:b/>
          <w:bCs/>
          <w:sz w:val="24"/>
        </w:rPr>
        <w:t>Графики зависимости кинематических величин от времени.</w:t>
      </w:r>
    </w:p>
    <w:p w:rsidR="00103C6F" w:rsidRPr="005A459A" w:rsidRDefault="00103C6F" w:rsidP="002472EE">
      <w:pPr>
        <w:pStyle w:val="af6"/>
        <w:spacing w:line="240" w:lineRule="auto"/>
        <w:ind w:left="0"/>
        <w:jc w:val="left"/>
        <w:rPr>
          <w:b/>
          <w:bCs/>
          <w:sz w:val="24"/>
        </w:rPr>
      </w:pPr>
      <w:r w:rsidRPr="005A459A">
        <w:rPr>
          <w:sz w:val="24"/>
        </w:rPr>
        <w:t xml:space="preserve">Ускорение. Относительность механического движения. </w:t>
      </w:r>
      <w:r w:rsidRPr="005A459A">
        <w:rPr>
          <w:b/>
          <w:bCs/>
          <w:sz w:val="24"/>
        </w:rPr>
        <w:t>Инерциальная система отсчета.</w:t>
      </w:r>
    </w:p>
    <w:p w:rsidR="00103C6F" w:rsidRPr="005A459A" w:rsidRDefault="00103C6F" w:rsidP="002472EE">
      <w:pPr>
        <w:pStyle w:val="af6"/>
        <w:spacing w:line="240" w:lineRule="auto"/>
        <w:ind w:left="0"/>
        <w:jc w:val="left"/>
        <w:rPr>
          <w:sz w:val="24"/>
        </w:rPr>
      </w:pPr>
      <w:r w:rsidRPr="005A459A">
        <w:rPr>
          <w:sz w:val="24"/>
        </w:rPr>
        <w:t>Первый закон Ньютона.</w:t>
      </w:r>
    </w:p>
    <w:p w:rsidR="00103C6F" w:rsidRPr="005A459A" w:rsidRDefault="00103C6F" w:rsidP="002472EE">
      <w:pPr>
        <w:pStyle w:val="af6"/>
        <w:spacing w:line="240" w:lineRule="auto"/>
        <w:ind w:left="0"/>
        <w:jc w:val="left"/>
        <w:rPr>
          <w:sz w:val="24"/>
        </w:rPr>
      </w:pPr>
      <w:r w:rsidRPr="005A459A">
        <w:rPr>
          <w:sz w:val="24"/>
        </w:rPr>
        <w:t>Второй закон Ньютона.</w:t>
      </w:r>
    </w:p>
    <w:p w:rsidR="00103C6F" w:rsidRPr="005A459A" w:rsidRDefault="00103C6F" w:rsidP="002472EE">
      <w:pPr>
        <w:pStyle w:val="af6"/>
        <w:spacing w:line="240" w:lineRule="auto"/>
        <w:ind w:left="0"/>
        <w:jc w:val="left"/>
        <w:rPr>
          <w:sz w:val="24"/>
        </w:rPr>
      </w:pPr>
      <w:r w:rsidRPr="005A459A">
        <w:rPr>
          <w:sz w:val="24"/>
        </w:rPr>
        <w:t>Третий закон Ньютона. Свободное падение</w:t>
      </w:r>
    </w:p>
    <w:p w:rsidR="00103C6F" w:rsidRPr="005A459A" w:rsidRDefault="00103C6F" w:rsidP="002472EE">
      <w:pPr>
        <w:pStyle w:val="af6"/>
        <w:spacing w:line="240" w:lineRule="auto"/>
        <w:ind w:left="0"/>
        <w:jc w:val="left"/>
        <w:rPr>
          <w:sz w:val="24"/>
        </w:rPr>
      </w:pPr>
      <w:r w:rsidRPr="005A459A">
        <w:rPr>
          <w:sz w:val="24"/>
        </w:rPr>
        <w:t>Закон Всемирного тяготения.</w:t>
      </w:r>
    </w:p>
    <w:p w:rsidR="00103C6F" w:rsidRPr="005A459A" w:rsidRDefault="00103C6F" w:rsidP="002472EE">
      <w:pPr>
        <w:pStyle w:val="af6"/>
        <w:spacing w:line="240" w:lineRule="auto"/>
        <w:ind w:left="0"/>
        <w:jc w:val="left"/>
        <w:rPr>
          <w:b/>
          <w:bCs/>
          <w:sz w:val="24"/>
        </w:rPr>
      </w:pPr>
      <w:r w:rsidRPr="005A459A">
        <w:rPr>
          <w:b/>
          <w:bCs/>
          <w:sz w:val="24"/>
        </w:rPr>
        <w:t>Криволинейное движение</w:t>
      </w:r>
    </w:p>
    <w:p w:rsidR="00103C6F" w:rsidRPr="005A459A" w:rsidRDefault="00103C6F" w:rsidP="002472EE">
      <w:pPr>
        <w:pStyle w:val="af6"/>
        <w:spacing w:line="240" w:lineRule="auto"/>
        <w:ind w:left="0"/>
        <w:jc w:val="left"/>
        <w:rPr>
          <w:sz w:val="24"/>
        </w:rPr>
      </w:pPr>
      <w:r w:rsidRPr="005A459A">
        <w:rPr>
          <w:sz w:val="24"/>
        </w:rPr>
        <w:t>Движение по окружности.</w:t>
      </w:r>
    </w:p>
    <w:p w:rsidR="00103C6F" w:rsidRPr="005A459A" w:rsidRDefault="00103C6F" w:rsidP="002472EE">
      <w:pPr>
        <w:pStyle w:val="af6"/>
        <w:spacing w:line="240" w:lineRule="auto"/>
        <w:ind w:left="0"/>
        <w:jc w:val="left"/>
        <w:rPr>
          <w:sz w:val="24"/>
        </w:rPr>
      </w:pPr>
      <w:r w:rsidRPr="005A459A">
        <w:rPr>
          <w:sz w:val="24"/>
        </w:rPr>
        <w:t>Искусственные спутники Земли. Ракеты.</w:t>
      </w:r>
    </w:p>
    <w:p w:rsidR="00103C6F" w:rsidRPr="005A459A" w:rsidRDefault="00103C6F" w:rsidP="002472EE">
      <w:pPr>
        <w:pStyle w:val="af6"/>
        <w:spacing w:line="240" w:lineRule="auto"/>
        <w:ind w:left="0"/>
        <w:jc w:val="left"/>
        <w:rPr>
          <w:b/>
          <w:bCs/>
          <w:sz w:val="24"/>
        </w:rPr>
      </w:pPr>
      <w:r w:rsidRPr="005A459A">
        <w:rPr>
          <w:sz w:val="24"/>
        </w:rPr>
        <w:t>Импульс. Закон сохранения импульса</w:t>
      </w:r>
      <w:r w:rsidRPr="005A459A">
        <w:rPr>
          <w:b/>
          <w:bCs/>
          <w:sz w:val="24"/>
        </w:rPr>
        <w:t>.  Реактивное движение.</w:t>
      </w:r>
    </w:p>
    <w:p w:rsidR="00103C6F" w:rsidRPr="005A459A" w:rsidRDefault="00103C6F" w:rsidP="002472EE">
      <w:pPr>
        <w:pStyle w:val="af6"/>
        <w:spacing w:line="240" w:lineRule="auto"/>
        <w:ind w:left="0"/>
        <w:jc w:val="left"/>
        <w:rPr>
          <w:b/>
          <w:bCs/>
          <w:sz w:val="24"/>
        </w:rPr>
      </w:pPr>
      <w:r w:rsidRPr="005A459A">
        <w:rPr>
          <w:b/>
          <w:bCs/>
          <w:sz w:val="24"/>
        </w:rPr>
        <w:t>Движение тела брошенного вертикально вверх.</w:t>
      </w:r>
    </w:p>
    <w:p w:rsidR="00103C6F" w:rsidRPr="005A459A" w:rsidRDefault="00103C6F" w:rsidP="002472EE">
      <w:pPr>
        <w:pStyle w:val="af6"/>
        <w:spacing w:line="240" w:lineRule="auto"/>
        <w:ind w:left="0"/>
        <w:jc w:val="left"/>
        <w:rPr>
          <w:b/>
          <w:bCs/>
          <w:sz w:val="24"/>
        </w:rPr>
      </w:pPr>
      <w:r w:rsidRPr="005A459A">
        <w:rPr>
          <w:b/>
          <w:bCs/>
          <w:sz w:val="24"/>
        </w:rPr>
        <w:t>Движение тела брошенного под углом к горизонту.</w:t>
      </w:r>
    </w:p>
    <w:p w:rsidR="00103C6F" w:rsidRPr="005A459A" w:rsidRDefault="00103C6F" w:rsidP="002472EE">
      <w:pPr>
        <w:pStyle w:val="af6"/>
        <w:spacing w:line="240" w:lineRule="auto"/>
        <w:ind w:left="0"/>
        <w:jc w:val="left"/>
        <w:rPr>
          <w:b/>
          <w:bCs/>
          <w:sz w:val="24"/>
        </w:rPr>
      </w:pPr>
      <w:r w:rsidRPr="005A459A">
        <w:rPr>
          <w:b/>
          <w:bCs/>
          <w:sz w:val="24"/>
        </w:rPr>
        <w:t>Движение тела брошенного горизонтально.</w:t>
      </w:r>
    </w:p>
    <w:p w:rsidR="00103C6F" w:rsidRPr="005A459A" w:rsidRDefault="00103C6F" w:rsidP="002472EE">
      <w:pPr>
        <w:pStyle w:val="af6"/>
        <w:spacing w:line="240" w:lineRule="auto"/>
        <w:ind w:left="0"/>
        <w:jc w:val="left"/>
        <w:rPr>
          <w:b/>
          <w:bCs/>
          <w:sz w:val="24"/>
        </w:rPr>
      </w:pPr>
      <w:r w:rsidRPr="005A459A">
        <w:rPr>
          <w:b/>
          <w:bCs/>
          <w:sz w:val="24"/>
        </w:rPr>
        <w:t>Ускорение свободного падения на Земле и других планетах.</w:t>
      </w:r>
    </w:p>
    <w:p w:rsidR="00103C6F" w:rsidRDefault="00103C6F" w:rsidP="002472EE">
      <w:pPr>
        <w:pStyle w:val="af6"/>
        <w:spacing w:line="240" w:lineRule="auto"/>
        <w:ind w:left="0"/>
        <w:jc w:val="left"/>
        <w:rPr>
          <w:i/>
          <w:spacing w:val="40"/>
          <w:sz w:val="24"/>
        </w:rPr>
      </w:pPr>
    </w:p>
    <w:p w:rsidR="00103C6F" w:rsidRPr="005A459A" w:rsidRDefault="00103C6F" w:rsidP="002472EE">
      <w:pPr>
        <w:pStyle w:val="af6"/>
        <w:spacing w:line="240" w:lineRule="auto"/>
        <w:ind w:left="0"/>
        <w:jc w:val="left"/>
        <w:rPr>
          <w:i/>
          <w:spacing w:val="40"/>
          <w:sz w:val="24"/>
        </w:rPr>
      </w:pPr>
      <w:r w:rsidRPr="005A459A">
        <w:rPr>
          <w:i/>
          <w:spacing w:val="40"/>
          <w:sz w:val="24"/>
        </w:rPr>
        <w:t>Фронтальная лабораторная работа.</w:t>
      </w:r>
    </w:p>
    <w:p w:rsidR="00103C6F" w:rsidRPr="005A459A" w:rsidRDefault="00103C6F" w:rsidP="002472EE">
      <w:pPr>
        <w:pStyle w:val="af6"/>
        <w:spacing w:line="240" w:lineRule="auto"/>
        <w:ind w:left="0"/>
        <w:jc w:val="left"/>
        <w:rPr>
          <w:sz w:val="24"/>
        </w:rPr>
      </w:pPr>
      <w:r>
        <w:rPr>
          <w:sz w:val="24"/>
        </w:rPr>
        <w:t>1</w:t>
      </w:r>
      <w:r w:rsidRPr="005A459A">
        <w:rPr>
          <w:sz w:val="24"/>
        </w:rPr>
        <w:t>. Исследование равноускоренного движения без начальной скорости.</w:t>
      </w:r>
    </w:p>
    <w:p w:rsidR="00103C6F" w:rsidRPr="005A459A" w:rsidRDefault="00103C6F" w:rsidP="002472EE">
      <w:pPr>
        <w:pStyle w:val="af6"/>
        <w:spacing w:line="240" w:lineRule="auto"/>
        <w:ind w:left="0"/>
        <w:jc w:val="left"/>
        <w:rPr>
          <w:sz w:val="24"/>
        </w:rPr>
      </w:pPr>
      <w:r>
        <w:rPr>
          <w:sz w:val="24"/>
        </w:rPr>
        <w:t>2</w:t>
      </w:r>
      <w:r w:rsidRPr="005A459A">
        <w:rPr>
          <w:sz w:val="24"/>
        </w:rPr>
        <w:t>.Измерение ускорения свободного падения.</w:t>
      </w:r>
    </w:p>
    <w:p w:rsidR="00103C6F" w:rsidRDefault="00103C6F" w:rsidP="002472EE">
      <w:pPr>
        <w:pStyle w:val="af6"/>
        <w:spacing w:line="240" w:lineRule="auto"/>
        <w:ind w:left="1800"/>
        <w:jc w:val="left"/>
        <w:rPr>
          <w:b/>
          <w:bCs/>
          <w:sz w:val="24"/>
        </w:rPr>
      </w:pPr>
    </w:p>
    <w:p w:rsidR="00103C6F" w:rsidRDefault="00103C6F" w:rsidP="002472EE">
      <w:pPr>
        <w:pStyle w:val="af6"/>
        <w:spacing w:line="240" w:lineRule="auto"/>
        <w:ind w:left="1800"/>
        <w:jc w:val="left"/>
        <w:rPr>
          <w:b/>
          <w:bCs/>
          <w:sz w:val="24"/>
        </w:rPr>
      </w:pPr>
    </w:p>
    <w:p w:rsidR="00103C6F" w:rsidRPr="005A459A" w:rsidRDefault="00103C6F" w:rsidP="002472EE">
      <w:pPr>
        <w:pStyle w:val="af6"/>
        <w:spacing w:line="240" w:lineRule="auto"/>
        <w:ind w:left="1800"/>
        <w:jc w:val="left"/>
        <w:rPr>
          <w:b/>
          <w:bCs/>
          <w:sz w:val="24"/>
        </w:rPr>
      </w:pPr>
      <w:r w:rsidRPr="005A459A">
        <w:rPr>
          <w:b/>
          <w:bCs/>
          <w:sz w:val="24"/>
          <w:lang w:val="en-US"/>
        </w:rPr>
        <w:t>III</w:t>
      </w:r>
      <w:r w:rsidRPr="005A459A">
        <w:rPr>
          <w:b/>
          <w:bCs/>
          <w:sz w:val="24"/>
        </w:rPr>
        <w:t>.Механичес</w:t>
      </w:r>
      <w:r>
        <w:rPr>
          <w:b/>
          <w:bCs/>
          <w:sz w:val="24"/>
        </w:rPr>
        <w:t>кие колебания и волны. Звук. (12</w:t>
      </w:r>
      <w:r w:rsidRPr="005A459A">
        <w:rPr>
          <w:b/>
          <w:bCs/>
          <w:sz w:val="24"/>
        </w:rPr>
        <w:t>часов)</w:t>
      </w:r>
    </w:p>
    <w:p w:rsidR="00103C6F" w:rsidRPr="005A459A" w:rsidRDefault="00103C6F" w:rsidP="002472EE">
      <w:pPr>
        <w:pStyle w:val="af6"/>
        <w:spacing w:line="240" w:lineRule="auto"/>
        <w:ind w:left="1800"/>
        <w:jc w:val="left"/>
        <w:rPr>
          <w:b/>
          <w:bCs/>
          <w:sz w:val="24"/>
        </w:rPr>
      </w:pPr>
    </w:p>
    <w:p w:rsidR="00103C6F" w:rsidRPr="005A459A" w:rsidRDefault="00103C6F" w:rsidP="002472EE">
      <w:pPr>
        <w:pStyle w:val="af6"/>
        <w:spacing w:line="240" w:lineRule="auto"/>
        <w:ind w:left="0"/>
        <w:jc w:val="left"/>
        <w:rPr>
          <w:b/>
          <w:bCs/>
          <w:sz w:val="24"/>
        </w:rPr>
      </w:pPr>
      <w:r w:rsidRPr="005A459A">
        <w:rPr>
          <w:sz w:val="24"/>
        </w:rPr>
        <w:t xml:space="preserve">Механические колебания. Амплитуда. Период, частота. </w:t>
      </w:r>
      <w:r w:rsidRPr="005A459A">
        <w:rPr>
          <w:b/>
          <w:bCs/>
          <w:sz w:val="24"/>
        </w:rPr>
        <w:t>Свободные колебания. Колебател</w:t>
      </w:r>
      <w:r w:rsidRPr="005A459A">
        <w:rPr>
          <w:b/>
          <w:bCs/>
          <w:sz w:val="24"/>
        </w:rPr>
        <w:t>ь</w:t>
      </w:r>
      <w:r w:rsidRPr="005A459A">
        <w:rPr>
          <w:b/>
          <w:bCs/>
          <w:sz w:val="24"/>
        </w:rPr>
        <w:t>ные системы. Маятник.</w:t>
      </w:r>
    </w:p>
    <w:p w:rsidR="00103C6F" w:rsidRPr="005A459A" w:rsidRDefault="00103C6F" w:rsidP="002472EE">
      <w:pPr>
        <w:pStyle w:val="af6"/>
        <w:spacing w:line="240" w:lineRule="auto"/>
        <w:ind w:left="0"/>
        <w:jc w:val="left"/>
        <w:rPr>
          <w:b/>
          <w:bCs/>
          <w:sz w:val="24"/>
        </w:rPr>
      </w:pPr>
      <w:r w:rsidRPr="005A459A">
        <w:rPr>
          <w:b/>
          <w:bCs/>
          <w:sz w:val="24"/>
        </w:rPr>
        <w:t>Зависимость периода и частоты нитяного маятника от длины нити.</w:t>
      </w:r>
    </w:p>
    <w:p w:rsidR="00103C6F" w:rsidRPr="005A459A" w:rsidRDefault="00103C6F" w:rsidP="002472EE">
      <w:pPr>
        <w:pStyle w:val="af6"/>
        <w:spacing w:line="240" w:lineRule="auto"/>
        <w:ind w:left="0"/>
        <w:jc w:val="left"/>
        <w:rPr>
          <w:b/>
          <w:bCs/>
          <w:sz w:val="24"/>
        </w:rPr>
      </w:pPr>
      <w:r w:rsidRPr="005A459A">
        <w:rPr>
          <w:b/>
          <w:bCs/>
          <w:sz w:val="24"/>
        </w:rPr>
        <w:t>Превращение энергии при колебательном движении. Затухающие колебания. Выну</w:t>
      </w:r>
      <w:r w:rsidRPr="005A459A">
        <w:rPr>
          <w:b/>
          <w:bCs/>
          <w:sz w:val="24"/>
        </w:rPr>
        <w:t>ж</w:t>
      </w:r>
      <w:r w:rsidRPr="005A459A">
        <w:rPr>
          <w:b/>
          <w:bCs/>
          <w:sz w:val="24"/>
        </w:rPr>
        <w:t>денные колебания.</w:t>
      </w:r>
    </w:p>
    <w:p w:rsidR="00103C6F" w:rsidRPr="005A459A" w:rsidRDefault="00103C6F" w:rsidP="002472EE">
      <w:pPr>
        <w:pStyle w:val="af6"/>
        <w:spacing w:line="240" w:lineRule="auto"/>
        <w:ind w:left="0"/>
        <w:jc w:val="left"/>
        <w:rPr>
          <w:sz w:val="24"/>
        </w:rPr>
      </w:pPr>
      <w:r w:rsidRPr="005A459A">
        <w:rPr>
          <w:sz w:val="24"/>
        </w:rPr>
        <w:t>Механические волны. Длина волны.  Продольные и поперечные волны. Скорость распростр</w:t>
      </w:r>
      <w:r w:rsidRPr="005A459A">
        <w:rPr>
          <w:sz w:val="24"/>
        </w:rPr>
        <w:t>а</w:t>
      </w:r>
      <w:r w:rsidRPr="005A459A">
        <w:rPr>
          <w:sz w:val="24"/>
        </w:rPr>
        <w:t>нения волны.</w:t>
      </w:r>
    </w:p>
    <w:p w:rsidR="00103C6F" w:rsidRPr="005A459A" w:rsidRDefault="00103C6F" w:rsidP="002472EE">
      <w:pPr>
        <w:pStyle w:val="af6"/>
        <w:spacing w:line="240" w:lineRule="auto"/>
        <w:ind w:left="0"/>
        <w:jc w:val="left"/>
        <w:rPr>
          <w:b/>
          <w:bCs/>
          <w:sz w:val="24"/>
        </w:rPr>
      </w:pPr>
      <w:r w:rsidRPr="005A459A">
        <w:rPr>
          <w:sz w:val="24"/>
        </w:rPr>
        <w:t xml:space="preserve">Звук. </w:t>
      </w:r>
      <w:r w:rsidRPr="005A459A">
        <w:rPr>
          <w:b/>
          <w:bCs/>
          <w:sz w:val="24"/>
        </w:rPr>
        <w:t>Высота и тембр звука. Громкость звука/</w:t>
      </w:r>
    </w:p>
    <w:p w:rsidR="00103C6F" w:rsidRPr="005A459A" w:rsidRDefault="00103C6F" w:rsidP="002472EE">
      <w:pPr>
        <w:pStyle w:val="af6"/>
        <w:spacing w:line="240" w:lineRule="auto"/>
        <w:ind w:left="0"/>
        <w:jc w:val="left"/>
        <w:rPr>
          <w:b/>
          <w:bCs/>
          <w:sz w:val="24"/>
        </w:rPr>
      </w:pPr>
      <w:r w:rsidRPr="005A459A">
        <w:rPr>
          <w:b/>
          <w:bCs/>
          <w:sz w:val="24"/>
        </w:rPr>
        <w:t>Распространение звука.</w:t>
      </w:r>
    </w:p>
    <w:p w:rsidR="00103C6F" w:rsidRPr="005A459A" w:rsidRDefault="00103C6F" w:rsidP="002472EE">
      <w:pPr>
        <w:pStyle w:val="af6"/>
        <w:spacing w:line="240" w:lineRule="auto"/>
        <w:ind w:left="0"/>
        <w:jc w:val="left"/>
        <w:rPr>
          <w:b/>
          <w:bCs/>
          <w:sz w:val="24"/>
        </w:rPr>
      </w:pPr>
      <w:r w:rsidRPr="005A459A">
        <w:rPr>
          <w:b/>
          <w:bCs/>
          <w:sz w:val="24"/>
        </w:rPr>
        <w:t>Скорость звука. Отражение звука. Эхо. Резонанс.</w:t>
      </w:r>
    </w:p>
    <w:p w:rsidR="00103C6F" w:rsidRDefault="00103C6F" w:rsidP="002472EE">
      <w:pPr>
        <w:pStyle w:val="af6"/>
        <w:spacing w:line="240" w:lineRule="auto"/>
        <w:ind w:left="0"/>
        <w:jc w:val="left"/>
        <w:rPr>
          <w:i/>
          <w:spacing w:val="40"/>
          <w:sz w:val="24"/>
        </w:rPr>
      </w:pPr>
    </w:p>
    <w:p w:rsidR="00103C6F" w:rsidRPr="005A459A" w:rsidRDefault="00103C6F" w:rsidP="002472EE">
      <w:pPr>
        <w:pStyle w:val="af6"/>
        <w:spacing w:line="240" w:lineRule="auto"/>
        <w:ind w:left="0"/>
        <w:jc w:val="left"/>
        <w:rPr>
          <w:i/>
          <w:spacing w:val="40"/>
          <w:sz w:val="24"/>
        </w:rPr>
      </w:pPr>
      <w:r w:rsidRPr="005A459A">
        <w:rPr>
          <w:i/>
          <w:spacing w:val="40"/>
          <w:sz w:val="24"/>
        </w:rPr>
        <w:t>Фронтальная лабораторная работа.</w:t>
      </w:r>
    </w:p>
    <w:p w:rsidR="00103C6F" w:rsidRPr="005A459A" w:rsidRDefault="00103C6F" w:rsidP="002472EE">
      <w:pPr>
        <w:pStyle w:val="af6"/>
        <w:spacing w:line="240" w:lineRule="auto"/>
        <w:ind w:left="0"/>
        <w:jc w:val="left"/>
        <w:rPr>
          <w:sz w:val="24"/>
        </w:rPr>
      </w:pPr>
      <w:r>
        <w:rPr>
          <w:sz w:val="24"/>
        </w:rPr>
        <w:t>3</w:t>
      </w:r>
      <w:r w:rsidRPr="005A459A">
        <w:rPr>
          <w:sz w:val="24"/>
        </w:rPr>
        <w:t>.Исследование зависимости периода и частоты свободных колебаний маятника от его длины.</w:t>
      </w:r>
    </w:p>
    <w:p w:rsidR="00103C6F" w:rsidRDefault="00103C6F" w:rsidP="002472EE">
      <w:pPr>
        <w:pStyle w:val="af6"/>
        <w:spacing w:line="240" w:lineRule="auto"/>
        <w:ind w:left="1800"/>
        <w:jc w:val="left"/>
        <w:rPr>
          <w:b/>
          <w:bCs/>
          <w:sz w:val="24"/>
        </w:rPr>
      </w:pPr>
    </w:p>
    <w:p w:rsidR="00103C6F" w:rsidRDefault="00103C6F" w:rsidP="002472EE">
      <w:pPr>
        <w:pStyle w:val="af6"/>
        <w:spacing w:line="240" w:lineRule="auto"/>
        <w:ind w:left="1800"/>
        <w:jc w:val="left"/>
        <w:rPr>
          <w:b/>
          <w:bCs/>
          <w:sz w:val="24"/>
        </w:rPr>
      </w:pPr>
    </w:p>
    <w:p w:rsidR="00103C6F" w:rsidRPr="005A459A" w:rsidRDefault="00103C6F" w:rsidP="002472EE">
      <w:pPr>
        <w:pStyle w:val="af6"/>
        <w:spacing w:line="240" w:lineRule="auto"/>
        <w:ind w:left="1800"/>
        <w:jc w:val="left"/>
        <w:rPr>
          <w:b/>
          <w:bCs/>
          <w:sz w:val="24"/>
        </w:rPr>
      </w:pPr>
      <w:r w:rsidRPr="005A459A">
        <w:rPr>
          <w:b/>
          <w:bCs/>
          <w:sz w:val="24"/>
          <w:lang w:val="en-US"/>
        </w:rPr>
        <w:t>IV</w:t>
      </w:r>
      <w:r w:rsidRPr="005A459A">
        <w:rPr>
          <w:b/>
          <w:bCs/>
          <w:sz w:val="24"/>
        </w:rPr>
        <w:t>.Электромагнитные явления. (11 часов)</w:t>
      </w:r>
    </w:p>
    <w:p w:rsidR="00103C6F" w:rsidRPr="005A459A" w:rsidRDefault="00103C6F" w:rsidP="002472EE">
      <w:pPr>
        <w:pStyle w:val="af6"/>
        <w:spacing w:line="240" w:lineRule="auto"/>
        <w:ind w:left="1800"/>
        <w:jc w:val="left"/>
        <w:rPr>
          <w:b/>
          <w:bCs/>
          <w:sz w:val="24"/>
        </w:rPr>
      </w:pPr>
    </w:p>
    <w:p w:rsidR="00103C6F" w:rsidRPr="005A459A" w:rsidRDefault="00103C6F" w:rsidP="002472EE">
      <w:pPr>
        <w:pStyle w:val="af6"/>
        <w:spacing w:line="240" w:lineRule="auto"/>
        <w:ind w:left="0"/>
        <w:jc w:val="left"/>
        <w:rPr>
          <w:sz w:val="24"/>
        </w:rPr>
      </w:pPr>
      <w:r w:rsidRPr="005A459A">
        <w:rPr>
          <w:sz w:val="24"/>
        </w:rPr>
        <w:t>Взаимодействие магнитов.</w:t>
      </w:r>
    </w:p>
    <w:p w:rsidR="00103C6F" w:rsidRPr="005A459A" w:rsidRDefault="00103C6F" w:rsidP="002472EE">
      <w:pPr>
        <w:pStyle w:val="af6"/>
        <w:spacing w:line="240" w:lineRule="auto"/>
        <w:ind w:left="0"/>
        <w:jc w:val="left"/>
        <w:rPr>
          <w:sz w:val="24"/>
        </w:rPr>
      </w:pPr>
      <w:r w:rsidRPr="005A459A">
        <w:rPr>
          <w:sz w:val="24"/>
        </w:rPr>
        <w:t>Магнитное поле.</w:t>
      </w:r>
    </w:p>
    <w:p w:rsidR="00103C6F" w:rsidRPr="005A459A" w:rsidRDefault="00103C6F" w:rsidP="002472EE">
      <w:pPr>
        <w:pStyle w:val="af6"/>
        <w:spacing w:line="240" w:lineRule="auto"/>
        <w:ind w:left="0"/>
        <w:jc w:val="left"/>
        <w:rPr>
          <w:sz w:val="24"/>
        </w:rPr>
      </w:pPr>
      <w:r w:rsidRPr="005A459A">
        <w:rPr>
          <w:sz w:val="24"/>
        </w:rPr>
        <w:t>Взаимодействие проводников с током.</w:t>
      </w:r>
    </w:p>
    <w:p w:rsidR="00103C6F" w:rsidRPr="005A459A" w:rsidRDefault="00103C6F" w:rsidP="002472EE">
      <w:pPr>
        <w:pStyle w:val="af6"/>
        <w:spacing w:line="240" w:lineRule="auto"/>
        <w:ind w:left="0"/>
        <w:jc w:val="left"/>
        <w:rPr>
          <w:b/>
          <w:bCs/>
          <w:sz w:val="24"/>
        </w:rPr>
      </w:pPr>
      <w:r w:rsidRPr="005A459A">
        <w:rPr>
          <w:sz w:val="24"/>
        </w:rPr>
        <w:t xml:space="preserve">Действие магнитного поля на электрические заряды. </w:t>
      </w:r>
      <w:r w:rsidRPr="005A459A">
        <w:rPr>
          <w:b/>
          <w:bCs/>
          <w:sz w:val="24"/>
        </w:rPr>
        <w:t>Графическое изображение магнитного поля.</w:t>
      </w:r>
    </w:p>
    <w:p w:rsidR="00103C6F" w:rsidRPr="005A459A" w:rsidRDefault="00103C6F" w:rsidP="002472EE">
      <w:pPr>
        <w:pStyle w:val="af6"/>
        <w:spacing w:line="240" w:lineRule="auto"/>
        <w:ind w:left="0"/>
        <w:jc w:val="left"/>
        <w:rPr>
          <w:b/>
          <w:bCs/>
          <w:sz w:val="24"/>
        </w:rPr>
      </w:pPr>
      <w:r w:rsidRPr="005A459A">
        <w:rPr>
          <w:b/>
          <w:bCs/>
          <w:sz w:val="24"/>
        </w:rPr>
        <w:t>Направление тока и направление его магнитного поля.</w:t>
      </w:r>
    </w:p>
    <w:p w:rsidR="00103C6F" w:rsidRPr="005A459A" w:rsidRDefault="00103C6F" w:rsidP="002472EE">
      <w:pPr>
        <w:pStyle w:val="af6"/>
        <w:spacing w:line="240" w:lineRule="auto"/>
        <w:ind w:left="0"/>
        <w:jc w:val="left"/>
        <w:rPr>
          <w:b/>
          <w:bCs/>
          <w:sz w:val="24"/>
        </w:rPr>
      </w:pPr>
      <w:r w:rsidRPr="005A459A">
        <w:rPr>
          <w:b/>
          <w:bCs/>
          <w:sz w:val="24"/>
        </w:rPr>
        <w:t>Обнаружение магнитного поля по его действию на электрический ток. Правило левой руки.</w:t>
      </w:r>
    </w:p>
    <w:p w:rsidR="00103C6F" w:rsidRPr="005A459A" w:rsidRDefault="00103C6F" w:rsidP="002472EE">
      <w:pPr>
        <w:pStyle w:val="af6"/>
        <w:spacing w:line="240" w:lineRule="auto"/>
        <w:ind w:left="0"/>
        <w:jc w:val="left"/>
        <w:rPr>
          <w:sz w:val="24"/>
        </w:rPr>
      </w:pPr>
      <w:r w:rsidRPr="005A459A">
        <w:rPr>
          <w:b/>
          <w:bCs/>
          <w:sz w:val="24"/>
        </w:rPr>
        <w:t>Магнитный поток.</w:t>
      </w:r>
      <w:r w:rsidRPr="005A459A">
        <w:rPr>
          <w:sz w:val="24"/>
        </w:rPr>
        <w:t xml:space="preserve"> Электромагнитная индукция.</w:t>
      </w:r>
    </w:p>
    <w:p w:rsidR="00103C6F" w:rsidRPr="005A459A" w:rsidRDefault="00103C6F" w:rsidP="002472EE">
      <w:pPr>
        <w:pStyle w:val="af6"/>
        <w:spacing w:line="240" w:lineRule="auto"/>
        <w:ind w:left="0"/>
        <w:jc w:val="left"/>
        <w:rPr>
          <w:sz w:val="24"/>
        </w:rPr>
      </w:pPr>
      <w:r w:rsidRPr="005A459A">
        <w:rPr>
          <w:sz w:val="24"/>
        </w:rPr>
        <w:t>Явление электромагнитной индукции. Получение переменного электрического тока.</w:t>
      </w:r>
    </w:p>
    <w:p w:rsidR="00103C6F" w:rsidRPr="005A459A" w:rsidRDefault="00103C6F" w:rsidP="002472EE">
      <w:pPr>
        <w:pStyle w:val="af6"/>
        <w:spacing w:line="240" w:lineRule="auto"/>
        <w:ind w:left="0"/>
        <w:jc w:val="left"/>
        <w:rPr>
          <w:b/>
          <w:bCs/>
          <w:sz w:val="24"/>
        </w:rPr>
      </w:pPr>
      <w:r w:rsidRPr="005A459A">
        <w:rPr>
          <w:sz w:val="24"/>
        </w:rPr>
        <w:t xml:space="preserve">Электромагнитное поле. </w:t>
      </w:r>
      <w:r w:rsidRPr="005A459A">
        <w:rPr>
          <w:b/>
          <w:bCs/>
          <w:sz w:val="24"/>
        </w:rPr>
        <w:t>Неоднородное и неоднородное поле. Взаимосвязь электрического и магнитного полей.</w:t>
      </w:r>
    </w:p>
    <w:p w:rsidR="00103C6F" w:rsidRPr="005A459A" w:rsidRDefault="00103C6F" w:rsidP="002472EE">
      <w:pPr>
        <w:pStyle w:val="af6"/>
        <w:spacing w:line="240" w:lineRule="auto"/>
        <w:ind w:left="0"/>
        <w:jc w:val="left"/>
        <w:rPr>
          <w:b/>
          <w:bCs/>
          <w:sz w:val="24"/>
        </w:rPr>
      </w:pPr>
      <w:r w:rsidRPr="005A459A">
        <w:rPr>
          <w:b/>
          <w:bCs/>
          <w:sz w:val="24"/>
        </w:rPr>
        <w:t>Электромагнитные   волны. Скорость распространения электромагнитных волн.</w:t>
      </w:r>
    </w:p>
    <w:p w:rsidR="00103C6F" w:rsidRPr="005A459A" w:rsidRDefault="00103C6F" w:rsidP="002472EE">
      <w:pPr>
        <w:pStyle w:val="af6"/>
        <w:spacing w:line="240" w:lineRule="auto"/>
        <w:ind w:left="0"/>
        <w:jc w:val="left"/>
        <w:rPr>
          <w:sz w:val="24"/>
        </w:rPr>
      </w:pPr>
      <w:r w:rsidRPr="005A459A">
        <w:rPr>
          <w:sz w:val="24"/>
        </w:rPr>
        <w:t>Электродвигатель.</w:t>
      </w:r>
    </w:p>
    <w:p w:rsidR="00103C6F" w:rsidRPr="005A459A" w:rsidRDefault="00103C6F" w:rsidP="002472EE">
      <w:pPr>
        <w:pStyle w:val="af6"/>
        <w:spacing w:line="240" w:lineRule="auto"/>
        <w:ind w:left="0"/>
        <w:jc w:val="left"/>
        <w:rPr>
          <w:sz w:val="24"/>
        </w:rPr>
      </w:pPr>
      <w:r w:rsidRPr="005A459A">
        <w:rPr>
          <w:sz w:val="24"/>
        </w:rPr>
        <w:t>Электрогенератор</w:t>
      </w:r>
    </w:p>
    <w:p w:rsidR="00103C6F" w:rsidRPr="005A459A" w:rsidRDefault="00103C6F" w:rsidP="002472EE">
      <w:pPr>
        <w:pStyle w:val="af6"/>
        <w:spacing w:line="240" w:lineRule="auto"/>
        <w:ind w:left="0"/>
        <w:jc w:val="left"/>
        <w:rPr>
          <w:sz w:val="24"/>
        </w:rPr>
      </w:pPr>
      <w:r w:rsidRPr="005A459A">
        <w:rPr>
          <w:sz w:val="24"/>
        </w:rPr>
        <w:t>Свет – электромагнитная волна.</w:t>
      </w:r>
    </w:p>
    <w:p w:rsidR="00103C6F" w:rsidRDefault="00103C6F" w:rsidP="002472EE">
      <w:pPr>
        <w:pStyle w:val="af6"/>
        <w:spacing w:line="240" w:lineRule="auto"/>
        <w:ind w:left="0"/>
        <w:jc w:val="left"/>
        <w:rPr>
          <w:i/>
          <w:spacing w:val="40"/>
          <w:sz w:val="24"/>
        </w:rPr>
      </w:pPr>
    </w:p>
    <w:p w:rsidR="00103C6F" w:rsidRPr="005A459A" w:rsidRDefault="00103C6F" w:rsidP="002472EE">
      <w:pPr>
        <w:pStyle w:val="af6"/>
        <w:spacing w:line="240" w:lineRule="auto"/>
        <w:ind w:left="0"/>
        <w:jc w:val="left"/>
        <w:rPr>
          <w:i/>
          <w:spacing w:val="40"/>
          <w:sz w:val="24"/>
        </w:rPr>
      </w:pPr>
      <w:r w:rsidRPr="005A459A">
        <w:rPr>
          <w:i/>
          <w:spacing w:val="40"/>
          <w:sz w:val="24"/>
        </w:rPr>
        <w:t>Фронтальная лабораторная работа.</w:t>
      </w:r>
    </w:p>
    <w:p w:rsidR="00103C6F" w:rsidRPr="005A459A" w:rsidRDefault="00103C6F" w:rsidP="002472EE">
      <w:pPr>
        <w:pStyle w:val="af6"/>
        <w:spacing w:line="240" w:lineRule="auto"/>
        <w:ind w:left="0"/>
        <w:jc w:val="left"/>
        <w:rPr>
          <w:iCs/>
          <w:sz w:val="24"/>
        </w:rPr>
      </w:pPr>
      <w:r>
        <w:rPr>
          <w:iCs/>
          <w:sz w:val="24"/>
        </w:rPr>
        <w:t>4</w:t>
      </w:r>
      <w:r w:rsidRPr="005A459A">
        <w:rPr>
          <w:iCs/>
          <w:sz w:val="24"/>
        </w:rPr>
        <w:t>.Определение полюсов электромагнита.</w:t>
      </w:r>
    </w:p>
    <w:p w:rsidR="00103C6F" w:rsidRPr="005A459A" w:rsidRDefault="00103C6F" w:rsidP="002472EE">
      <w:pPr>
        <w:pStyle w:val="af6"/>
        <w:spacing w:line="240" w:lineRule="auto"/>
        <w:ind w:left="0"/>
        <w:jc w:val="left"/>
        <w:rPr>
          <w:iCs/>
          <w:sz w:val="24"/>
        </w:rPr>
      </w:pPr>
      <w:r>
        <w:rPr>
          <w:iCs/>
          <w:sz w:val="24"/>
        </w:rPr>
        <w:t>5</w:t>
      </w:r>
      <w:r w:rsidRPr="005A459A">
        <w:rPr>
          <w:iCs/>
          <w:sz w:val="24"/>
        </w:rPr>
        <w:t>.Сборка электромагнита и испытание его действия.</w:t>
      </w:r>
    </w:p>
    <w:p w:rsidR="00103C6F" w:rsidRPr="005A459A" w:rsidRDefault="00103C6F" w:rsidP="002472EE">
      <w:pPr>
        <w:pStyle w:val="af6"/>
        <w:spacing w:line="240" w:lineRule="auto"/>
        <w:ind w:left="0"/>
        <w:jc w:val="left"/>
        <w:rPr>
          <w:iCs/>
          <w:sz w:val="24"/>
        </w:rPr>
      </w:pPr>
      <w:r>
        <w:rPr>
          <w:iCs/>
          <w:sz w:val="24"/>
        </w:rPr>
        <w:t>6</w:t>
      </w:r>
      <w:r w:rsidRPr="005A459A">
        <w:rPr>
          <w:iCs/>
          <w:sz w:val="24"/>
        </w:rPr>
        <w:t>.Изучение электрического двигателя.</w:t>
      </w:r>
    </w:p>
    <w:p w:rsidR="00103C6F" w:rsidRPr="005A459A" w:rsidRDefault="00103C6F" w:rsidP="002472EE">
      <w:pPr>
        <w:pStyle w:val="af6"/>
        <w:spacing w:line="240" w:lineRule="auto"/>
        <w:ind w:left="0"/>
        <w:jc w:val="left"/>
        <w:rPr>
          <w:i/>
          <w:spacing w:val="40"/>
          <w:sz w:val="24"/>
        </w:rPr>
      </w:pPr>
      <w:r>
        <w:rPr>
          <w:sz w:val="24"/>
        </w:rPr>
        <w:t>7</w:t>
      </w:r>
      <w:r w:rsidRPr="005A459A">
        <w:rPr>
          <w:sz w:val="24"/>
        </w:rPr>
        <w:t>.Изучение явления электромагнитной индукции.</w:t>
      </w:r>
    </w:p>
    <w:p w:rsidR="00103C6F" w:rsidRDefault="00103C6F" w:rsidP="002472EE">
      <w:pPr>
        <w:pStyle w:val="af6"/>
        <w:spacing w:line="240" w:lineRule="auto"/>
        <w:ind w:left="1800"/>
        <w:jc w:val="left"/>
        <w:rPr>
          <w:b/>
          <w:bCs/>
          <w:sz w:val="24"/>
        </w:rPr>
      </w:pPr>
    </w:p>
    <w:p w:rsidR="00103C6F" w:rsidRDefault="00103C6F" w:rsidP="002472EE">
      <w:pPr>
        <w:pStyle w:val="af6"/>
        <w:spacing w:line="240" w:lineRule="auto"/>
        <w:ind w:left="1800"/>
        <w:jc w:val="left"/>
        <w:rPr>
          <w:b/>
          <w:bCs/>
          <w:sz w:val="24"/>
        </w:rPr>
      </w:pPr>
    </w:p>
    <w:p w:rsidR="00103C6F" w:rsidRPr="005A459A" w:rsidRDefault="00103C6F" w:rsidP="002472EE">
      <w:pPr>
        <w:pStyle w:val="af6"/>
        <w:spacing w:line="240" w:lineRule="auto"/>
        <w:ind w:left="1800"/>
        <w:jc w:val="left"/>
        <w:rPr>
          <w:b/>
          <w:bCs/>
          <w:sz w:val="24"/>
        </w:rPr>
      </w:pPr>
      <w:r w:rsidRPr="005A459A">
        <w:rPr>
          <w:b/>
          <w:bCs/>
          <w:sz w:val="24"/>
          <w:lang w:val="en-US"/>
        </w:rPr>
        <w:t>V</w:t>
      </w:r>
      <w:r w:rsidRPr="005A459A">
        <w:rPr>
          <w:b/>
          <w:bCs/>
          <w:sz w:val="24"/>
        </w:rPr>
        <w:t>.Ст</w:t>
      </w:r>
      <w:r>
        <w:rPr>
          <w:b/>
          <w:bCs/>
          <w:sz w:val="24"/>
        </w:rPr>
        <w:t>роение атома и атомного ядра (14</w:t>
      </w:r>
      <w:r w:rsidRPr="005A459A">
        <w:rPr>
          <w:b/>
          <w:bCs/>
          <w:sz w:val="24"/>
        </w:rPr>
        <w:t xml:space="preserve"> часов)</w:t>
      </w:r>
    </w:p>
    <w:p w:rsidR="00103C6F" w:rsidRPr="005A459A" w:rsidRDefault="00103C6F" w:rsidP="002472EE">
      <w:pPr>
        <w:pStyle w:val="af6"/>
        <w:spacing w:line="240" w:lineRule="auto"/>
        <w:ind w:left="1080"/>
        <w:jc w:val="left"/>
        <w:rPr>
          <w:b/>
          <w:bCs/>
          <w:sz w:val="24"/>
        </w:rPr>
      </w:pPr>
    </w:p>
    <w:p w:rsidR="00103C6F" w:rsidRPr="005A459A" w:rsidRDefault="00103C6F" w:rsidP="002472EE">
      <w:pPr>
        <w:pStyle w:val="af6"/>
        <w:spacing w:line="240" w:lineRule="auto"/>
        <w:ind w:left="0"/>
        <w:jc w:val="left"/>
        <w:rPr>
          <w:sz w:val="24"/>
        </w:rPr>
      </w:pPr>
      <w:r w:rsidRPr="005A459A">
        <w:rPr>
          <w:sz w:val="24"/>
        </w:rPr>
        <w:t>Радиоактивность. Альфа-, бетта- и гамма-излучение. Опыты по рассеиванию альфа-частиц.</w:t>
      </w:r>
    </w:p>
    <w:p w:rsidR="00103C6F" w:rsidRPr="005A459A" w:rsidRDefault="00103C6F" w:rsidP="002472EE">
      <w:pPr>
        <w:pStyle w:val="af6"/>
        <w:spacing w:line="240" w:lineRule="auto"/>
        <w:ind w:left="0"/>
        <w:jc w:val="left"/>
        <w:rPr>
          <w:sz w:val="24"/>
        </w:rPr>
      </w:pPr>
      <w:r w:rsidRPr="005A459A">
        <w:rPr>
          <w:sz w:val="24"/>
        </w:rPr>
        <w:t>Планетарная модель атома. Атомное ядро. Протонно-нейтронная модель ядра.</w:t>
      </w:r>
    </w:p>
    <w:p w:rsidR="00103C6F" w:rsidRPr="005A459A" w:rsidRDefault="00103C6F" w:rsidP="002472EE">
      <w:pPr>
        <w:pStyle w:val="af6"/>
        <w:spacing w:line="240" w:lineRule="auto"/>
        <w:ind w:left="0"/>
        <w:jc w:val="left"/>
        <w:rPr>
          <w:b/>
          <w:bCs/>
          <w:sz w:val="24"/>
        </w:rPr>
      </w:pPr>
      <w:r w:rsidRPr="005A459A">
        <w:rPr>
          <w:sz w:val="24"/>
        </w:rPr>
        <w:t>Методы наблюдения и регистрации частиц.</w:t>
      </w:r>
      <w:r w:rsidRPr="005A459A">
        <w:rPr>
          <w:b/>
          <w:bCs/>
          <w:sz w:val="24"/>
        </w:rPr>
        <w:t xml:space="preserve"> Радиоактивные превращения. Экспериме</w:t>
      </w:r>
      <w:r w:rsidRPr="005A459A">
        <w:rPr>
          <w:b/>
          <w:bCs/>
          <w:sz w:val="24"/>
        </w:rPr>
        <w:t>н</w:t>
      </w:r>
      <w:r w:rsidRPr="005A459A">
        <w:rPr>
          <w:b/>
          <w:bCs/>
          <w:sz w:val="24"/>
        </w:rPr>
        <w:t>тальные методы.</w:t>
      </w:r>
    </w:p>
    <w:p w:rsidR="00103C6F" w:rsidRPr="005A459A" w:rsidRDefault="00103C6F" w:rsidP="002472EE">
      <w:pPr>
        <w:pStyle w:val="af6"/>
        <w:spacing w:line="240" w:lineRule="auto"/>
        <w:ind w:left="0"/>
        <w:jc w:val="left"/>
        <w:rPr>
          <w:sz w:val="24"/>
        </w:rPr>
      </w:pPr>
      <w:r w:rsidRPr="005A459A">
        <w:rPr>
          <w:sz w:val="24"/>
        </w:rPr>
        <w:t>Заряд ядра. Массовое число ядра.</w:t>
      </w:r>
    </w:p>
    <w:p w:rsidR="00103C6F" w:rsidRPr="005A459A" w:rsidRDefault="00103C6F" w:rsidP="002472EE">
      <w:pPr>
        <w:pStyle w:val="af6"/>
        <w:spacing w:line="240" w:lineRule="auto"/>
        <w:ind w:left="0"/>
        <w:jc w:val="left"/>
        <w:rPr>
          <w:b/>
          <w:bCs/>
          <w:sz w:val="24"/>
        </w:rPr>
      </w:pPr>
      <w:r w:rsidRPr="005A459A">
        <w:rPr>
          <w:sz w:val="24"/>
        </w:rPr>
        <w:t>Ядерные реакции. Деление и синтез ядер. Сохранение заряда и массового числа при ядерных реакциях.</w:t>
      </w:r>
    </w:p>
    <w:p w:rsidR="00103C6F" w:rsidRPr="005A459A" w:rsidRDefault="00103C6F" w:rsidP="002472EE">
      <w:pPr>
        <w:pStyle w:val="af6"/>
        <w:spacing w:line="240" w:lineRule="auto"/>
        <w:ind w:left="0"/>
        <w:jc w:val="left"/>
        <w:rPr>
          <w:b/>
          <w:bCs/>
          <w:sz w:val="24"/>
        </w:rPr>
      </w:pPr>
      <w:r w:rsidRPr="005A459A">
        <w:rPr>
          <w:b/>
          <w:bCs/>
          <w:sz w:val="24"/>
        </w:rPr>
        <w:t>Открытие протона и нейтрона. Ядерные силы.</w:t>
      </w:r>
    </w:p>
    <w:p w:rsidR="00103C6F" w:rsidRPr="005A459A" w:rsidRDefault="00103C6F" w:rsidP="002472EE">
      <w:pPr>
        <w:pStyle w:val="af6"/>
        <w:spacing w:line="240" w:lineRule="auto"/>
        <w:ind w:left="0"/>
        <w:jc w:val="left"/>
        <w:rPr>
          <w:sz w:val="24"/>
        </w:rPr>
      </w:pPr>
      <w:r w:rsidRPr="005A459A">
        <w:rPr>
          <w:sz w:val="24"/>
        </w:rPr>
        <w:t>Энергия связи частиц в ядре.</w:t>
      </w:r>
    </w:p>
    <w:p w:rsidR="00103C6F" w:rsidRPr="005A459A" w:rsidRDefault="00103C6F" w:rsidP="002472EE">
      <w:pPr>
        <w:pStyle w:val="af6"/>
        <w:spacing w:line="240" w:lineRule="auto"/>
        <w:ind w:left="0"/>
        <w:jc w:val="left"/>
        <w:rPr>
          <w:sz w:val="24"/>
        </w:rPr>
      </w:pPr>
      <w:r w:rsidRPr="005A459A">
        <w:rPr>
          <w:b/>
          <w:bCs/>
          <w:sz w:val="24"/>
        </w:rPr>
        <w:t>Энергия связи. Дефект масс</w:t>
      </w:r>
      <w:r w:rsidRPr="005A459A">
        <w:rPr>
          <w:sz w:val="24"/>
        </w:rPr>
        <w:t>. Выделение энергии при делении и синтезе ядер.</w:t>
      </w:r>
    </w:p>
    <w:p w:rsidR="00103C6F" w:rsidRPr="005A459A" w:rsidRDefault="00103C6F" w:rsidP="002472EE">
      <w:pPr>
        <w:pStyle w:val="af6"/>
        <w:spacing w:line="240" w:lineRule="auto"/>
        <w:ind w:left="0"/>
        <w:jc w:val="left"/>
        <w:rPr>
          <w:sz w:val="24"/>
        </w:rPr>
      </w:pPr>
      <w:r w:rsidRPr="005A459A">
        <w:rPr>
          <w:sz w:val="24"/>
        </w:rPr>
        <w:t>Использование ядерной энергии. Дозиметрия.</w:t>
      </w:r>
    </w:p>
    <w:p w:rsidR="00103C6F" w:rsidRPr="005A459A" w:rsidRDefault="00103C6F" w:rsidP="002472EE">
      <w:pPr>
        <w:pStyle w:val="af6"/>
        <w:spacing w:line="240" w:lineRule="auto"/>
        <w:ind w:left="0"/>
        <w:jc w:val="left"/>
        <w:rPr>
          <w:b/>
          <w:bCs/>
          <w:sz w:val="24"/>
        </w:rPr>
      </w:pPr>
      <w:r w:rsidRPr="005A459A">
        <w:rPr>
          <w:b/>
          <w:bCs/>
          <w:sz w:val="24"/>
        </w:rPr>
        <w:t>Ядерный реактор. Преобразование Внутренней энергии ядер в электрическую энергию.</w:t>
      </w:r>
    </w:p>
    <w:p w:rsidR="00103C6F" w:rsidRPr="005A459A" w:rsidRDefault="00103C6F" w:rsidP="002472EE">
      <w:pPr>
        <w:pStyle w:val="af6"/>
        <w:spacing w:line="240" w:lineRule="auto"/>
        <w:ind w:left="0"/>
        <w:jc w:val="left"/>
        <w:rPr>
          <w:b/>
          <w:bCs/>
          <w:sz w:val="24"/>
        </w:rPr>
      </w:pPr>
      <w:r w:rsidRPr="005A459A">
        <w:rPr>
          <w:b/>
          <w:bCs/>
          <w:sz w:val="24"/>
        </w:rPr>
        <w:t>Атомная энергетика. Термоядерные реакции.</w:t>
      </w:r>
    </w:p>
    <w:p w:rsidR="00103C6F" w:rsidRPr="005A459A" w:rsidRDefault="00103C6F" w:rsidP="002472EE">
      <w:pPr>
        <w:pStyle w:val="af6"/>
        <w:spacing w:line="240" w:lineRule="auto"/>
        <w:ind w:left="0"/>
        <w:jc w:val="left"/>
        <w:rPr>
          <w:b/>
          <w:bCs/>
          <w:sz w:val="24"/>
        </w:rPr>
      </w:pPr>
      <w:r w:rsidRPr="005A459A">
        <w:rPr>
          <w:b/>
          <w:bCs/>
          <w:sz w:val="24"/>
        </w:rPr>
        <w:t>Биологическое действие радиации.</w:t>
      </w:r>
    </w:p>
    <w:p w:rsidR="00103C6F" w:rsidRPr="005A459A" w:rsidRDefault="00103C6F" w:rsidP="002472EE">
      <w:pPr>
        <w:pStyle w:val="af6"/>
        <w:spacing w:line="240" w:lineRule="auto"/>
        <w:ind w:left="0"/>
        <w:jc w:val="left"/>
        <w:rPr>
          <w:i/>
          <w:spacing w:val="40"/>
          <w:sz w:val="24"/>
        </w:rPr>
      </w:pPr>
      <w:r w:rsidRPr="005A459A">
        <w:rPr>
          <w:i/>
          <w:spacing w:val="40"/>
          <w:sz w:val="24"/>
        </w:rPr>
        <w:t>Фронтальная лабораторная работа.</w:t>
      </w:r>
    </w:p>
    <w:p w:rsidR="00103C6F" w:rsidRPr="005A459A" w:rsidRDefault="00103C6F" w:rsidP="002472EE">
      <w:pPr>
        <w:pStyle w:val="af6"/>
        <w:spacing w:line="240" w:lineRule="auto"/>
        <w:ind w:left="0"/>
        <w:jc w:val="left"/>
        <w:rPr>
          <w:sz w:val="24"/>
        </w:rPr>
      </w:pPr>
      <w:r>
        <w:rPr>
          <w:sz w:val="24"/>
        </w:rPr>
        <w:t>8</w:t>
      </w:r>
      <w:r w:rsidRPr="005A459A">
        <w:rPr>
          <w:sz w:val="24"/>
        </w:rPr>
        <w:t>.Изучение деления ядра урана по фотографии треков.</w:t>
      </w:r>
    </w:p>
    <w:p w:rsidR="00103C6F" w:rsidRPr="005A459A" w:rsidRDefault="00103C6F" w:rsidP="002472EE">
      <w:pPr>
        <w:pStyle w:val="af6"/>
        <w:spacing w:line="240" w:lineRule="auto"/>
        <w:ind w:left="0"/>
        <w:jc w:val="left"/>
        <w:rPr>
          <w:sz w:val="24"/>
        </w:rPr>
      </w:pPr>
      <w:r>
        <w:rPr>
          <w:sz w:val="24"/>
        </w:rPr>
        <w:t>9</w:t>
      </w:r>
      <w:r w:rsidRPr="005A459A">
        <w:rPr>
          <w:sz w:val="24"/>
        </w:rPr>
        <w:t>.Изучение треков заряженных частиц по готовым фотографиям.</w:t>
      </w:r>
    </w:p>
    <w:p w:rsidR="00103C6F" w:rsidRDefault="00103C6F" w:rsidP="002472EE">
      <w:pPr>
        <w:ind w:firstLine="360"/>
        <w:jc w:val="center"/>
        <w:rPr>
          <w:b/>
        </w:rPr>
      </w:pPr>
    </w:p>
    <w:p w:rsidR="00103C6F" w:rsidRDefault="00103C6F" w:rsidP="002472EE">
      <w:pPr>
        <w:ind w:firstLine="360"/>
        <w:jc w:val="center"/>
        <w:rPr>
          <w:b/>
        </w:rPr>
      </w:pPr>
    </w:p>
    <w:p w:rsidR="00103C6F" w:rsidRDefault="00103C6F" w:rsidP="002472EE">
      <w:pPr>
        <w:ind w:firstLine="360"/>
        <w:jc w:val="center"/>
        <w:rPr>
          <w:b/>
        </w:rPr>
      </w:pPr>
    </w:p>
    <w:p w:rsidR="00103C6F" w:rsidRDefault="00103C6F" w:rsidP="002472EE">
      <w:pPr>
        <w:ind w:firstLine="360"/>
        <w:jc w:val="center"/>
        <w:rPr>
          <w:b/>
        </w:rPr>
      </w:pPr>
    </w:p>
    <w:p w:rsidR="00103C6F" w:rsidRDefault="00103C6F" w:rsidP="002472EE">
      <w:pPr>
        <w:ind w:firstLine="360"/>
        <w:jc w:val="center"/>
        <w:rPr>
          <w:b/>
        </w:rPr>
      </w:pPr>
    </w:p>
    <w:p w:rsidR="00103C6F" w:rsidRDefault="00103C6F" w:rsidP="002472EE">
      <w:pPr>
        <w:ind w:firstLine="360"/>
        <w:jc w:val="center"/>
        <w:rPr>
          <w:b/>
        </w:rPr>
      </w:pPr>
    </w:p>
    <w:p w:rsidR="00103C6F" w:rsidRPr="00795902" w:rsidRDefault="00103C6F" w:rsidP="002472EE">
      <w:pPr>
        <w:ind w:firstLine="360"/>
        <w:jc w:val="center"/>
        <w:rPr>
          <w:b/>
          <w:sz w:val="28"/>
          <w:szCs w:val="28"/>
        </w:rPr>
      </w:pPr>
      <w:r w:rsidRPr="00795902">
        <w:rPr>
          <w:b/>
          <w:sz w:val="28"/>
          <w:szCs w:val="28"/>
        </w:rPr>
        <w:lastRenderedPageBreak/>
        <w:t xml:space="preserve">Раздел </w:t>
      </w:r>
      <w:r>
        <w:rPr>
          <w:b/>
          <w:sz w:val="28"/>
          <w:szCs w:val="28"/>
        </w:rPr>
        <w:t>5</w:t>
      </w:r>
      <w:r w:rsidRPr="00795902">
        <w:rPr>
          <w:b/>
          <w:sz w:val="28"/>
          <w:szCs w:val="28"/>
        </w:rPr>
        <w:t>. Требования к уровню подготовки обучающихся.</w:t>
      </w:r>
    </w:p>
    <w:p w:rsidR="00103C6F" w:rsidRPr="002B6F09" w:rsidRDefault="00103C6F" w:rsidP="002472EE">
      <w:pPr>
        <w:ind w:firstLine="360"/>
        <w:jc w:val="center"/>
        <w:rPr>
          <w:b/>
        </w:rPr>
      </w:pPr>
    </w:p>
    <w:p w:rsidR="00103C6F" w:rsidRPr="006938BF" w:rsidRDefault="00103C6F" w:rsidP="002472EE">
      <w:pPr>
        <w:ind w:firstLine="360"/>
        <w:rPr>
          <w:b/>
        </w:rPr>
      </w:pPr>
      <w:r w:rsidRPr="006938BF">
        <w:rPr>
          <w:b/>
        </w:rPr>
        <w:t>В результате изучения физики  7 класса ученик должен</w:t>
      </w:r>
    </w:p>
    <w:p w:rsidR="00103C6F" w:rsidRPr="006938BF" w:rsidRDefault="00103C6F" w:rsidP="002472EE">
      <w:pPr>
        <w:ind w:firstLine="360"/>
        <w:rPr>
          <w:b/>
        </w:rPr>
      </w:pPr>
      <w:r w:rsidRPr="006938BF">
        <w:rPr>
          <w:b/>
        </w:rPr>
        <w:t>знать/понимать:</w:t>
      </w:r>
    </w:p>
    <w:p w:rsidR="00103C6F" w:rsidRPr="006938BF" w:rsidRDefault="00103C6F" w:rsidP="002472EE">
      <w:pPr>
        <w:numPr>
          <w:ilvl w:val="0"/>
          <w:numId w:val="6"/>
        </w:numPr>
      </w:pPr>
      <w:r w:rsidRPr="006938BF">
        <w:rPr>
          <w:b/>
        </w:rPr>
        <w:t>смысл понятий</w:t>
      </w:r>
      <w:r w:rsidRPr="006938BF">
        <w:t>: физическое явление, физический закон, вещество, взаимодействие, атом, атомное ядро,</w:t>
      </w:r>
    </w:p>
    <w:p w:rsidR="00103C6F" w:rsidRPr="006938BF" w:rsidRDefault="00103C6F" w:rsidP="002472EE">
      <w:pPr>
        <w:numPr>
          <w:ilvl w:val="0"/>
          <w:numId w:val="6"/>
        </w:numPr>
      </w:pPr>
      <w:r w:rsidRPr="006938BF">
        <w:rPr>
          <w:b/>
        </w:rPr>
        <w:t>смысл физических величин</w:t>
      </w:r>
      <w:r w:rsidRPr="006938BF">
        <w:t>: путь, скорость, масса, плотность, сила, давление, импульс, работа, мощность, кинетическая энергия, потенциальная энергия, коэффициент полезного действия,</w:t>
      </w:r>
    </w:p>
    <w:p w:rsidR="00103C6F" w:rsidRPr="006938BF" w:rsidRDefault="00103C6F" w:rsidP="002472EE">
      <w:pPr>
        <w:numPr>
          <w:ilvl w:val="0"/>
          <w:numId w:val="6"/>
        </w:numPr>
        <w:rPr>
          <w:b/>
        </w:rPr>
      </w:pPr>
      <w:r w:rsidRPr="006938BF">
        <w:rPr>
          <w:b/>
        </w:rPr>
        <w:t>смысл физических законов</w:t>
      </w:r>
      <w:r w:rsidRPr="006938BF">
        <w:t>: Паскаля, Архимеда, Ньютона, всемирного тяготения, сохр</w:t>
      </w:r>
      <w:r w:rsidRPr="006938BF">
        <w:t>а</w:t>
      </w:r>
      <w:r w:rsidRPr="006938BF">
        <w:t>не</w:t>
      </w:r>
      <w:r w:rsidRPr="006938BF">
        <w:softHyphen/>
        <w:t>ния импульса и механической энергии</w:t>
      </w:r>
    </w:p>
    <w:p w:rsidR="00103C6F" w:rsidRPr="006938BF" w:rsidRDefault="00103C6F" w:rsidP="002472EE">
      <w:pPr>
        <w:ind w:left="360"/>
        <w:rPr>
          <w:b/>
        </w:rPr>
      </w:pPr>
    </w:p>
    <w:p w:rsidR="00103C6F" w:rsidRPr="006938BF" w:rsidRDefault="00103C6F" w:rsidP="002472EE">
      <w:pPr>
        <w:rPr>
          <w:b/>
        </w:rPr>
      </w:pPr>
      <w:r w:rsidRPr="006938BF">
        <w:rPr>
          <w:b/>
        </w:rPr>
        <w:t>уметь:</w:t>
      </w:r>
    </w:p>
    <w:p w:rsidR="00103C6F" w:rsidRPr="005A459A" w:rsidRDefault="00103C6F" w:rsidP="002472EE">
      <w:pPr>
        <w:pStyle w:val="ac"/>
        <w:numPr>
          <w:ilvl w:val="0"/>
          <w:numId w:val="10"/>
        </w:numPr>
        <w:ind w:left="426"/>
      </w:pPr>
      <w:r w:rsidRPr="006938BF">
        <w:t>описывать и объяснять</w:t>
      </w:r>
      <w:r w:rsidRPr="005A459A">
        <w:t xml:space="preserve"> физические явления: равномерное прямолинейное движение, п</w:t>
      </w:r>
      <w:r w:rsidRPr="005A459A">
        <w:t>е</w:t>
      </w:r>
      <w:r w:rsidRPr="005A459A">
        <w:t>редачу давления жидкостями и газами, плавание тел, диффузию, теплопроводность, ко</w:t>
      </w:r>
      <w:r w:rsidRPr="005A459A">
        <w:t>н</w:t>
      </w:r>
      <w:r w:rsidRPr="005A459A">
        <w:t>векцию</w:t>
      </w:r>
    </w:p>
    <w:p w:rsidR="00103C6F" w:rsidRPr="005A459A" w:rsidRDefault="00103C6F" w:rsidP="002472EE">
      <w:pPr>
        <w:numPr>
          <w:ilvl w:val="0"/>
          <w:numId w:val="7"/>
        </w:numPr>
      </w:pPr>
      <w:r w:rsidRPr="005A459A">
        <w:t>использовать физические приборы и измерительные инструменты для измерения физич</w:t>
      </w:r>
      <w:r w:rsidRPr="005A459A">
        <w:t>е</w:t>
      </w:r>
      <w:r w:rsidRPr="005A459A">
        <w:t>ских величин: расстояния, промежутка времени, массы, силы, давления, температуры;</w:t>
      </w:r>
    </w:p>
    <w:p w:rsidR="00103C6F" w:rsidRPr="005A459A" w:rsidRDefault="00103C6F" w:rsidP="002472EE">
      <w:pPr>
        <w:numPr>
          <w:ilvl w:val="0"/>
          <w:numId w:val="7"/>
        </w:numPr>
      </w:pPr>
      <w:r w:rsidRPr="005A459A">
        <w:t>представлять результаты измерений с помощью таблиц, графиков и выявлять на этой о</w:t>
      </w:r>
      <w:r w:rsidRPr="005A459A">
        <w:t>с</w:t>
      </w:r>
      <w:r w:rsidRPr="005A459A">
        <w:t>нове эмпирические зависимости: пути от времени, силы упругости от удлинения пружины, силы трения от силы нормального давления</w:t>
      </w:r>
    </w:p>
    <w:p w:rsidR="00103C6F" w:rsidRPr="005A459A" w:rsidRDefault="00103C6F" w:rsidP="002472EE">
      <w:pPr>
        <w:numPr>
          <w:ilvl w:val="0"/>
          <w:numId w:val="7"/>
        </w:numPr>
      </w:pPr>
      <w:r w:rsidRPr="005A459A">
        <w:t>выражать результаты измерений и расчетов в единицах Международной системы;</w:t>
      </w:r>
    </w:p>
    <w:p w:rsidR="00103C6F" w:rsidRPr="005A459A" w:rsidRDefault="00103C6F" w:rsidP="002472EE">
      <w:pPr>
        <w:numPr>
          <w:ilvl w:val="0"/>
          <w:numId w:val="7"/>
        </w:numPr>
      </w:pPr>
      <w:r w:rsidRPr="005A459A">
        <w:t>приводить примеры практического использования физических знаний о механических я</w:t>
      </w:r>
      <w:r w:rsidRPr="005A459A">
        <w:t>в</w:t>
      </w:r>
      <w:r w:rsidRPr="005A459A">
        <w:t>лениях;</w:t>
      </w:r>
    </w:p>
    <w:p w:rsidR="00103C6F" w:rsidRPr="005A459A" w:rsidRDefault="00103C6F" w:rsidP="002472EE">
      <w:pPr>
        <w:numPr>
          <w:ilvl w:val="0"/>
          <w:numId w:val="7"/>
        </w:numPr>
      </w:pPr>
      <w:r w:rsidRPr="005A459A">
        <w:t>решать задачи на применение изученных физических законов;</w:t>
      </w:r>
    </w:p>
    <w:p w:rsidR="00103C6F" w:rsidRPr="005A459A" w:rsidRDefault="00103C6F" w:rsidP="002472EE">
      <w:pPr>
        <w:numPr>
          <w:ilvl w:val="0"/>
          <w:numId w:val="7"/>
        </w:numPr>
      </w:pPr>
      <w:r w:rsidRPr="005A459A">
        <w:t>осуществлять самостоятельный поиск информации естественнонаучного содержания с и</w:t>
      </w:r>
      <w:r w:rsidRPr="005A459A">
        <w:t>с</w:t>
      </w:r>
      <w:r w:rsidRPr="005A459A">
        <w:t>пользованием различных источников (учебных текстов, справочных и научно-популярных изда</w:t>
      </w:r>
      <w:r w:rsidRPr="005A459A">
        <w:softHyphen/>
        <w:t>ний, компьютерных баз данных, ресурсов Интернета), ее обработку и представление в разных формах (словесно, с помощью графиков, математических символов, рисунков и структурных схем);</w:t>
      </w:r>
    </w:p>
    <w:p w:rsidR="00103C6F" w:rsidRPr="005A459A" w:rsidRDefault="00103C6F" w:rsidP="002472EE">
      <w:pPr>
        <w:numPr>
          <w:ilvl w:val="0"/>
          <w:numId w:val="7"/>
        </w:numPr>
      </w:pPr>
      <w:r w:rsidRPr="005A459A">
        <w:t>использовать приобретенные знания и умения в практической деятельности и повсе</w:t>
      </w:r>
      <w:r w:rsidRPr="005A459A">
        <w:softHyphen/>
        <w:t>дневной жизни:</w:t>
      </w:r>
    </w:p>
    <w:p w:rsidR="00103C6F" w:rsidRPr="005A459A" w:rsidRDefault="00103C6F" w:rsidP="002472EE">
      <w:pPr>
        <w:numPr>
          <w:ilvl w:val="0"/>
          <w:numId w:val="7"/>
        </w:numPr>
      </w:pPr>
      <w:r w:rsidRPr="005A459A">
        <w:t>для обеспечения безопасности в процессе использования транспортных средств;</w:t>
      </w:r>
    </w:p>
    <w:p w:rsidR="00103C6F" w:rsidRPr="005A459A" w:rsidRDefault="00103C6F" w:rsidP="002472EE">
      <w:pPr>
        <w:numPr>
          <w:ilvl w:val="0"/>
          <w:numId w:val="7"/>
        </w:numPr>
      </w:pPr>
      <w:r w:rsidRPr="005A459A">
        <w:t>контроля за исправностью водопровода, сантехники и газовых приборов в квартире;</w:t>
      </w:r>
    </w:p>
    <w:p w:rsidR="00103C6F" w:rsidRPr="005A459A" w:rsidRDefault="00103C6F" w:rsidP="002472EE">
      <w:pPr>
        <w:numPr>
          <w:ilvl w:val="0"/>
          <w:numId w:val="7"/>
        </w:numPr>
      </w:pPr>
      <w:r w:rsidRPr="005A459A">
        <w:t>рационального применения простых механизмов;</w:t>
      </w:r>
    </w:p>
    <w:p w:rsidR="00103C6F" w:rsidRDefault="00103C6F" w:rsidP="002472EE">
      <w:pPr>
        <w:ind w:firstLine="360"/>
        <w:rPr>
          <w:b/>
        </w:rPr>
      </w:pPr>
    </w:p>
    <w:p w:rsidR="00103C6F" w:rsidRDefault="00103C6F" w:rsidP="002472EE">
      <w:pPr>
        <w:ind w:firstLine="360"/>
        <w:rPr>
          <w:b/>
        </w:rPr>
      </w:pPr>
    </w:p>
    <w:p w:rsidR="00103C6F" w:rsidRDefault="00103C6F" w:rsidP="002472EE">
      <w:pPr>
        <w:ind w:firstLine="360"/>
        <w:rPr>
          <w:b/>
        </w:rPr>
      </w:pPr>
    </w:p>
    <w:p w:rsidR="00103C6F" w:rsidRDefault="00103C6F" w:rsidP="002472EE">
      <w:pPr>
        <w:ind w:firstLine="360"/>
        <w:rPr>
          <w:b/>
        </w:rPr>
      </w:pPr>
    </w:p>
    <w:p w:rsidR="00103C6F" w:rsidRDefault="00103C6F" w:rsidP="002472EE">
      <w:pPr>
        <w:ind w:firstLine="360"/>
        <w:rPr>
          <w:b/>
        </w:rPr>
      </w:pPr>
    </w:p>
    <w:p w:rsidR="00103C6F" w:rsidRDefault="00103C6F" w:rsidP="002472EE">
      <w:pPr>
        <w:ind w:firstLine="360"/>
        <w:rPr>
          <w:b/>
        </w:rPr>
      </w:pPr>
    </w:p>
    <w:p w:rsidR="00103C6F" w:rsidRDefault="00103C6F" w:rsidP="002472EE">
      <w:pPr>
        <w:ind w:firstLine="360"/>
        <w:rPr>
          <w:b/>
        </w:rPr>
      </w:pPr>
    </w:p>
    <w:p w:rsidR="00103C6F" w:rsidRDefault="00103C6F" w:rsidP="002472EE">
      <w:pPr>
        <w:ind w:firstLine="360"/>
        <w:rPr>
          <w:b/>
        </w:rPr>
      </w:pPr>
    </w:p>
    <w:p w:rsidR="00103C6F" w:rsidRDefault="00103C6F" w:rsidP="002472EE">
      <w:pPr>
        <w:ind w:firstLine="360"/>
        <w:rPr>
          <w:b/>
        </w:rPr>
      </w:pPr>
    </w:p>
    <w:p w:rsidR="00103C6F" w:rsidRDefault="00103C6F" w:rsidP="002472EE">
      <w:pPr>
        <w:ind w:firstLine="360"/>
        <w:rPr>
          <w:b/>
        </w:rPr>
      </w:pPr>
    </w:p>
    <w:p w:rsidR="00103C6F" w:rsidRDefault="00103C6F" w:rsidP="002472EE">
      <w:pPr>
        <w:ind w:firstLine="360"/>
        <w:rPr>
          <w:b/>
        </w:rPr>
      </w:pPr>
    </w:p>
    <w:p w:rsidR="00103C6F" w:rsidRDefault="00103C6F" w:rsidP="002472EE">
      <w:pPr>
        <w:ind w:firstLine="360"/>
        <w:rPr>
          <w:b/>
        </w:rPr>
      </w:pPr>
    </w:p>
    <w:p w:rsidR="00103C6F" w:rsidRDefault="00103C6F" w:rsidP="002472EE">
      <w:pPr>
        <w:ind w:firstLine="360"/>
        <w:rPr>
          <w:b/>
        </w:rPr>
      </w:pPr>
    </w:p>
    <w:p w:rsidR="00103C6F" w:rsidRDefault="00103C6F" w:rsidP="002472EE">
      <w:pPr>
        <w:ind w:firstLine="360"/>
        <w:rPr>
          <w:b/>
        </w:rPr>
      </w:pPr>
    </w:p>
    <w:p w:rsidR="00103C6F" w:rsidRPr="006938BF" w:rsidRDefault="00103C6F" w:rsidP="002472EE">
      <w:pPr>
        <w:ind w:firstLine="360"/>
        <w:rPr>
          <w:b/>
        </w:rPr>
      </w:pPr>
      <w:r w:rsidRPr="006938BF">
        <w:rPr>
          <w:b/>
        </w:rPr>
        <w:lastRenderedPageBreak/>
        <w:t>В результате изучения физики 8 класса ученик должен</w:t>
      </w:r>
    </w:p>
    <w:p w:rsidR="00103C6F" w:rsidRPr="006938BF" w:rsidRDefault="00103C6F" w:rsidP="002472EE">
      <w:pPr>
        <w:ind w:firstLine="360"/>
      </w:pPr>
      <w:r w:rsidRPr="006938BF">
        <w:rPr>
          <w:b/>
        </w:rPr>
        <w:t>знать/понимать:</w:t>
      </w:r>
    </w:p>
    <w:p w:rsidR="00103C6F" w:rsidRPr="006938BF" w:rsidRDefault="00103C6F" w:rsidP="002472EE">
      <w:pPr>
        <w:numPr>
          <w:ilvl w:val="0"/>
          <w:numId w:val="6"/>
        </w:numPr>
      </w:pPr>
      <w:r w:rsidRPr="006938BF">
        <w:rPr>
          <w:b/>
        </w:rPr>
        <w:t>смысл понятий</w:t>
      </w:r>
      <w:r w:rsidRPr="006938BF">
        <w:t>: физическое явление, физический закон, вещество, взаимодействие, эле</w:t>
      </w:r>
      <w:r w:rsidRPr="006938BF">
        <w:t>к</w:t>
      </w:r>
      <w:r w:rsidRPr="006938BF">
        <w:t>трическое поле, магнитное поле, волна, атом, атомное ядро, ионизирующие излучения;</w:t>
      </w:r>
    </w:p>
    <w:p w:rsidR="00103C6F" w:rsidRPr="006938BF" w:rsidRDefault="00103C6F" w:rsidP="002472EE">
      <w:pPr>
        <w:numPr>
          <w:ilvl w:val="0"/>
          <w:numId w:val="6"/>
        </w:numPr>
      </w:pPr>
      <w:r w:rsidRPr="006938BF">
        <w:rPr>
          <w:b/>
        </w:rPr>
        <w:t>смысл физических величин</w:t>
      </w:r>
      <w:r w:rsidRPr="006938BF">
        <w:t>: работа, мощность, кинетическая энергия, потенциальная энергия, коэффициент полезного действия, внутренняя энергия, температура, количество теплоты, удельная теплоемкость, влажность воздуха, электрический заряд, сила электрич</w:t>
      </w:r>
      <w:r w:rsidRPr="006938BF">
        <w:t>е</w:t>
      </w:r>
      <w:r w:rsidRPr="006938BF">
        <w:t>ского тока, электрическое напряжение, электрическое сопротивление, работа и мощность электрического тока, фокусное расстояние линзы; закона сохранения энергии в тепловых процессах, сохранения элек</w:t>
      </w:r>
      <w:r w:rsidRPr="006938BF">
        <w:softHyphen/>
        <w:t>трического заряда, Ома для участка электрической цепи, Дж</w:t>
      </w:r>
      <w:r w:rsidRPr="006938BF">
        <w:t>о</w:t>
      </w:r>
      <w:r w:rsidRPr="006938BF">
        <w:t>уля-Ленца, прямолинейного распро</w:t>
      </w:r>
      <w:r w:rsidRPr="006938BF">
        <w:softHyphen/>
        <w:t>странения света, отражения света;</w:t>
      </w:r>
    </w:p>
    <w:p w:rsidR="00103C6F" w:rsidRPr="006938BF" w:rsidRDefault="00103C6F" w:rsidP="002472EE">
      <w:pPr>
        <w:ind w:firstLine="360"/>
        <w:rPr>
          <w:b/>
        </w:rPr>
      </w:pPr>
      <w:r w:rsidRPr="006938BF">
        <w:rPr>
          <w:b/>
        </w:rPr>
        <w:t>уметь:</w:t>
      </w:r>
    </w:p>
    <w:p w:rsidR="00103C6F" w:rsidRPr="005A459A" w:rsidRDefault="00103C6F" w:rsidP="002472EE">
      <w:pPr>
        <w:numPr>
          <w:ilvl w:val="0"/>
          <w:numId w:val="7"/>
        </w:numPr>
      </w:pPr>
      <w:r w:rsidRPr="005A459A">
        <w:t>описывать и объяснять физические явления: диффузию, теплопроводность, конвекцию, излучение, испарение, конденсацию, кипение, плавление, кристаллизацию, электризацию тел, взаимодействие электрических зарядов, взаимодействие магнитов, действие магнитн</w:t>
      </w:r>
      <w:r w:rsidRPr="005A459A">
        <w:t>о</w:t>
      </w:r>
      <w:r w:rsidRPr="005A459A">
        <w:t>го поля на проводник с током, тепловое действие тока, электромагнитную индукцию, о</w:t>
      </w:r>
      <w:r w:rsidRPr="005A459A">
        <w:t>т</w:t>
      </w:r>
      <w:r w:rsidRPr="005A459A">
        <w:t>ражение, преломление света;</w:t>
      </w:r>
    </w:p>
    <w:p w:rsidR="00103C6F" w:rsidRPr="005A459A" w:rsidRDefault="00103C6F" w:rsidP="002472EE">
      <w:pPr>
        <w:numPr>
          <w:ilvl w:val="0"/>
          <w:numId w:val="7"/>
        </w:numPr>
      </w:pPr>
      <w:r w:rsidRPr="005A459A">
        <w:t>использовать физические приборы и измерительные инструменты для измерения физич</w:t>
      </w:r>
      <w:r w:rsidRPr="005A459A">
        <w:t>е</w:t>
      </w:r>
      <w:r w:rsidRPr="005A459A">
        <w:t>ских величин: расстояния, промежутка времени, массы, температуры, силы тока, напряж</w:t>
      </w:r>
      <w:r w:rsidRPr="005A459A">
        <w:t>е</w:t>
      </w:r>
      <w:r w:rsidRPr="005A459A">
        <w:t>ния, электрического сопротивления, работы и мощности электрического тока;</w:t>
      </w:r>
    </w:p>
    <w:p w:rsidR="00103C6F" w:rsidRPr="005A459A" w:rsidRDefault="00103C6F" w:rsidP="002472EE">
      <w:pPr>
        <w:numPr>
          <w:ilvl w:val="0"/>
          <w:numId w:val="7"/>
        </w:numPr>
      </w:pPr>
      <w:r w:rsidRPr="005A459A">
        <w:t>представлять результаты измерений с помощью таблиц, графиков и выявлять на этой о</w:t>
      </w:r>
      <w:r w:rsidRPr="005A459A">
        <w:t>с</w:t>
      </w:r>
      <w:r w:rsidRPr="005A459A">
        <w:t>нове эмпирические зависимости: температуры остывающего те</w:t>
      </w:r>
      <w:r w:rsidRPr="005A459A">
        <w:softHyphen/>
        <w:t>ла от времени, силы тока от напряжения на участке цепи, угла отражения от угла падения света, угла преломления от угла падения света;</w:t>
      </w:r>
    </w:p>
    <w:p w:rsidR="00103C6F" w:rsidRPr="005A459A" w:rsidRDefault="00103C6F" w:rsidP="002472EE">
      <w:pPr>
        <w:numPr>
          <w:ilvl w:val="0"/>
          <w:numId w:val="7"/>
        </w:numPr>
      </w:pPr>
      <w:r w:rsidRPr="005A459A">
        <w:t>выражать результаты измерений и расчетов в единицах Международной системы;</w:t>
      </w:r>
    </w:p>
    <w:p w:rsidR="00103C6F" w:rsidRPr="005A459A" w:rsidRDefault="00103C6F" w:rsidP="002472EE">
      <w:pPr>
        <w:numPr>
          <w:ilvl w:val="0"/>
          <w:numId w:val="7"/>
        </w:numPr>
      </w:pPr>
      <w:r w:rsidRPr="005A459A">
        <w:t>приводить примеры практического использования физических знаний о механических, т</w:t>
      </w:r>
      <w:r w:rsidRPr="005A459A">
        <w:t>е</w:t>
      </w:r>
      <w:r w:rsidRPr="005A459A">
        <w:t>пловых, электромагнитных и квантовых явлениях;</w:t>
      </w:r>
    </w:p>
    <w:p w:rsidR="00103C6F" w:rsidRPr="005A459A" w:rsidRDefault="00103C6F" w:rsidP="002472EE">
      <w:pPr>
        <w:numPr>
          <w:ilvl w:val="0"/>
          <w:numId w:val="7"/>
        </w:numPr>
      </w:pPr>
      <w:r w:rsidRPr="005A459A">
        <w:t>решать задачи на применение изученных физических законов;</w:t>
      </w:r>
    </w:p>
    <w:p w:rsidR="00103C6F" w:rsidRPr="005A459A" w:rsidRDefault="00103C6F" w:rsidP="002472EE">
      <w:pPr>
        <w:numPr>
          <w:ilvl w:val="0"/>
          <w:numId w:val="7"/>
        </w:numPr>
      </w:pPr>
      <w:r w:rsidRPr="005A459A">
        <w:t>осуществлять самостоятельный поиск информации естественнонаучного содержания с и</w:t>
      </w:r>
      <w:r w:rsidRPr="005A459A">
        <w:t>с</w:t>
      </w:r>
      <w:r w:rsidRPr="005A459A">
        <w:t>пользованием различных источников (учебных текстов, справочных и научно-популярных изда</w:t>
      </w:r>
      <w:r w:rsidRPr="005A459A">
        <w:softHyphen/>
        <w:t>ний, компьютерных баз данных, ресурсов Интернета), ее обработку и представление в разных формах (словесно, с помощью графиков, математических символов, рисунков и структурных схем);</w:t>
      </w:r>
    </w:p>
    <w:p w:rsidR="00103C6F" w:rsidRPr="005A459A" w:rsidRDefault="00103C6F" w:rsidP="002472EE">
      <w:pPr>
        <w:numPr>
          <w:ilvl w:val="0"/>
          <w:numId w:val="7"/>
        </w:numPr>
      </w:pPr>
      <w:r w:rsidRPr="005A459A">
        <w:t>использовать приобретенные знания и умения в практической деятельности и повсе</w:t>
      </w:r>
      <w:r w:rsidRPr="005A459A">
        <w:softHyphen/>
        <w:t>дневной жизни:</w:t>
      </w:r>
    </w:p>
    <w:p w:rsidR="00103C6F" w:rsidRPr="005A459A" w:rsidRDefault="00103C6F" w:rsidP="002472EE">
      <w:pPr>
        <w:numPr>
          <w:ilvl w:val="0"/>
          <w:numId w:val="7"/>
        </w:numPr>
      </w:pPr>
      <w:r w:rsidRPr="005A459A">
        <w:t>для обеспечения безопасности в процессе использования транспортных средств, электр</w:t>
      </w:r>
      <w:r w:rsidRPr="005A459A">
        <w:t>о</w:t>
      </w:r>
      <w:r w:rsidRPr="005A459A">
        <w:t>бы</w:t>
      </w:r>
      <w:r w:rsidRPr="005A459A">
        <w:softHyphen/>
        <w:t>товых приборов, электронной техники;</w:t>
      </w:r>
    </w:p>
    <w:p w:rsidR="00103C6F" w:rsidRPr="005A459A" w:rsidRDefault="00103C6F" w:rsidP="002472EE">
      <w:pPr>
        <w:numPr>
          <w:ilvl w:val="0"/>
          <w:numId w:val="7"/>
        </w:numPr>
      </w:pPr>
      <w:r w:rsidRPr="005A459A">
        <w:t>контроля за исправностью электропроводки, водопровода, сантехники и газовых приборов в квартире;</w:t>
      </w:r>
    </w:p>
    <w:p w:rsidR="00103C6F" w:rsidRPr="005A459A" w:rsidRDefault="00103C6F" w:rsidP="002472EE">
      <w:pPr>
        <w:rPr>
          <w:rFonts w:eastAsia="Batang"/>
        </w:rPr>
      </w:pPr>
    </w:p>
    <w:p w:rsidR="00103C6F" w:rsidRDefault="00103C6F" w:rsidP="002472EE">
      <w:pPr>
        <w:rPr>
          <w:rFonts w:eastAsia="Batang"/>
          <w:b/>
        </w:rPr>
      </w:pPr>
    </w:p>
    <w:p w:rsidR="00103C6F" w:rsidRDefault="00103C6F" w:rsidP="002472EE">
      <w:pPr>
        <w:rPr>
          <w:rFonts w:eastAsia="Batang"/>
          <w:b/>
        </w:rPr>
      </w:pPr>
    </w:p>
    <w:p w:rsidR="00103C6F" w:rsidRDefault="00103C6F" w:rsidP="002472EE">
      <w:pPr>
        <w:rPr>
          <w:rFonts w:eastAsia="Batang"/>
          <w:b/>
        </w:rPr>
      </w:pPr>
    </w:p>
    <w:p w:rsidR="00103C6F" w:rsidRDefault="00103C6F" w:rsidP="002472EE">
      <w:pPr>
        <w:rPr>
          <w:rFonts w:eastAsia="Batang"/>
          <w:b/>
        </w:rPr>
      </w:pPr>
    </w:p>
    <w:p w:rsidR="00103C6F" w:rsidRDefault="00103C6F" w:rsidP="002472EE">
      <w:pPr>
        <w:rPr>
          <w:rFonts w:eastAsia="Batang"/>
          <w:b/>
        </w:rPr>
      </w:pPr>
    </w:p>
    <w:p w:rsidR="00103C6F" w:rsidRDefault="00103C6F" w:rsidP="002472EE">
      <w:pPr>
        <w:rPr>
          <w:rFonts w:eastAsia="Batang"/>
          <w:b/>
        </w:rPr>
      </w:pPr>
    </w:p>
    <w:p w:rsidR="00103C6F" w:rsidRDefault="00103C6F" w:rsidP="002472EE">
      <w:pPr>
        <w:rPr>
          <w:rFonts w:eastAsia="Batang"/>
          <w:b/>
        </w:rPr>
      </w:pPr>
    </w:p>
    <w:p w:rsidR="00103C6F" w:rsidRDefault="00103C6F" w:rsidP="002472EE">
      <w:pPr>
        <w:rPr>
          <w:rFonts w:eastAsia="Batang"/>
          <w:b/>
        </w:rPr>
      </w:pPr>
    </w:p>
    <w:p w:rsidR="00103C6F" w:rsidRDefault="00103C6F" w:rsidP="002472EE">
      <w:pPr>
        <w:rPr>
          <w:rFonts w:eastAsia="Batang"/>
          <w:b/>
        </w:rPr>
      </w:pPr>
    </w:p>
    <w:p w:rsidR="00103C6F" w:rsidRDefault="00103C6F" w:rsidP="002472EE">
      <w:pPr>
        <w:rPr>
          <w:rFonts w:eastAsia="Batang"/>
          <w:b/>
        </w:rPr>
      </w:pPr>
    </w:p>
    <w:p w:rsidR="00103C6F" w:rsidRPr="006938BF" w:rsidRDefault="00103C6F" w:rsidP="002472EE">
      <w:pPr>
        <w:rPr>
          <w:rFonts w:eastAsia="Batang"/>
          <w:b/>
        </w:rPr>
      </w:pPr>
      <w:r w:rsidRPr="006938BF">
        <w:rPr>
          <w:rFonts w:eastAsia="Batang"/>
          <w:b/>
        </w:rPr>
        <w:lastRenderedPageBreak/>
        <w:t>В результате изучения физики ученик 9 класса должен</w:t>
      </w:r>
    </w:p>
    <w:p w:rsidR="00103C6F" w:rsidRPr="006938BF" w:rsidRDefault="00103C6F" w:rsidP="002472EE">
      <w:pPr>
        <w:rPr>
          <w:rFonts w:eastAsia="Batang"/>
          <w:b/>
        </w:rPr>
      </w:pPr>
      <w:r w:rsidRPr="006938BF">
        <w:rPr>
          <w:rFonts w:eastAsia="Batang"/>
          <w:b/>
          <w:i/>
        </w:rPr>
        <w:t>знать/понимать:</w:t>
      </w:r>
    </w:p>
    <w:p w:rsidR="00103C6F" w:rsidRPr="006938BF" w:rsidRDefault="00103C6F" w:rsidP="002472EE">
      <w:pPr>
        <w:numPr>
          <w:ilvl w:val="0"/>
          <w:numId w:val="8"/>
        </w:numPr>
        <w:tabs>
          <w:tab w:val="num" w:pos="1425"/>
        </w:tabs>
        <w:rPr>
          <w:rFonts w:eastAsia="Batang"/>
        </w:rPr>
      </w:pPr>
      <w:r w:rsidRPr="006938BF">
        <w:rPr>
          <w:rFonts w:eastAsia="Batang"/>
          <w:b/>
        </w:rPr>
        <w:t>смысл понятий:</w:t>
      </w:r>
      <w:r w:rsidRPr="006938BF">
        <w:rPr>
          <w:rFonts w:eastAsia="Batang"/>
        </w:rPr>
        <w:t xml:space="preserve"> физическое явление.физический закон. взаимодействие. электрическое поле. магнитное поле. волна. атом. атомное ядро.</w:t>
      </w:r>
    </w:p>
    <w:p w:rsidR="00103C6F" w:rsidRPr="006938BF" w:rsidRDefault="00103C6F" w:rsidP="002472EE">
      <w:pPr>
        <w:numPr>
          <w:ilvl w:val="0"/>
          <w:numId w:val="8"/>
        </w:numPr>
        <w:tabs>
          <w:tab w:val="num" w:pos="1425"/>
        </w:tabs>
        <w:rPr>
          <w:rFonts w:eastAsia="Batang"/>
        </w:rPr>
      </w:pPr>
      <w:r w:rsidRPr="006938BF">
        <w:rPr>
          <w:rFonts w:eastAsia="Batang"/>
          <w:b/>
        </w:rPr>
        <w:t>смысл величин:</w:t>
      </w:r>
      <w:r w:rsidRPr="006938BF">
        <w:rPr>
          <w:rFonts w:eastAsia="Batang"/>
        </w:rPr>
        <w:t>путь.скорость. ускорение. импульс. кинетическая энергия, потенциальная энергия.</w:t>
      </w:r>
    </w:p>
    <w:p w:rsidR="00103C6F" w:rsidRPr="006938BF" w:rsidRDefault="00103C6F" w:rsidP="002472EE">
      <w:pPr>
        <w:numPr>
          <w:ilvl w:val="0"/>
          <w:numId w:val="8"/>
        </w:numPr>
        <w:tabs>
          <w:tab w:val="num" w:pos="1425"/>
        </w:tabs>
        <w:rPr>
          <w:rFonts w:eastAsia="Batang"/>
        </w:rPr>
      </w:pPr>
      <w:r w:rsidRPr="006938BF">
        <w:rPr>
          <w:rFonts w:eastAsia="Batang"/>
          <w:b/>
        </w:rPr>
        <w:t>смысл физических законов:</w:t>
      </w:r>
      <w:r w:rsidRPr="006938BF">
        <w:rPr>
          <w:rFonts w:eastAsia="Batang"/>
        </w:rPr>
        <w:t xml:space="preserve"> Ньютона. всемирного тяготения, сохранения импульса, и механической энергии..</w:t>
      </w:r>
    </w:p>
    <w:p w:rsidR="00103C6F" w:rsidRDefault="00103C6F" w:rsidP="002472EE">
      <w:pPr>
        <w:ind w:left="1065"/>
        <w:rPr>
          <w:rFonts w:eastAsia="Batang"/>
          <w:b/>
          <w:i/>
        </w:rPr>
      </w:pPr>
    </w:p>
    <w:p w:rsidR="00103C6F" w:rsidRDefault="00103C6F" w:rsidP="002472EE">
      <w:pPr>
        <w:ind w:left="1065"/>
        <w:rPr>
          <w:rFonts w:eastAsia="Batang"/>
          <w:b/>
          <w:i/>
        </w:rPr>
      </w:pPr>
    </w:p>
    <w:p w:rsidR="00103C6F" w:rsidRPr="006938BF" w:rsidRDefault="00103C6F" w:rsidP="002472EE">
      <w:pPr>
        <w:ind w:left="1065"/>
        <w:rPr>
          <w:rFonts w:eastAsia="Batang"/>
          <w:b/>
        </w:rPr>
      </w:pPr>
      <w:r w:rsidRPr="006938BF">
        <w:rPr>
          <w:rFonts w:eastAsia="Batang"/>
          <w:b/>
          <w:i/>
        </w:rPr>
        <w:t>уметь:</w:t>
      </w:r>
    </w:p>
    <w:p w:rsidR="00103C6F" w:rsidRPr="005A459A" w:rsidRDefault="00103C6F" w:rsidP="002472EE">
      <w:pPr>
        <w:numPr>
          <w:ilvl w:val="0"/>
          <w:numId w:val="9"/>
        </w:numPr>
        <w:tabs>
          <w:tab w:val="clear" w:pos="1785"/>
          <w:tab w:val="num" w:pos="360"/>
        </w:tabs>
        <w:ind w:left="360"/>
        <w:rPr>
          <w:rFonts w:eastAsia="Batang"/>
        </w:rPr>
      </w:pPr>
      <w:r w:rsidRPr="005A459A">
        <w:rPr>
          <w:rFonts w:eastAsia="Batang"/>
        </w:rPr>
        <w:t>описывать и объяснять физические явления: равномерное прямолинейное движение. ра</w:t>
      </w:r>
      <w:r w:rsidRPr="005A459A">
        <w:rPr>
          <w:rFonts w:eastAsia="Batang"/>
        </w:rPr>
        <w:t>в</w:t>
      </w:r>
      <w:r w:rsidRPr="005A459A">
        <w:rPr>
          <w:rFonts w:eastAsia="Batang"/>
        </w:rPr>
        <w:t>ноускоренное прямолинейное движение., механические колебания и волны.. действие ма</w:t>
      </w:r>
      <w:r w:rsidRPr="005A459A">
        <w:rPr>
          <w:rFonts w:eastAsia="Batang"/>
        </w:rPr>
        <w:t>г</w:t>
      </w:r>
      <w:r w:rsidRPr="005A459A">
        <w:rPr>
          <w:rFonts w:eastAsia="Batang"/>
        </w:rPr>
        <w:t>нитного поля на проводник с током.электромагнитную индукцию,</w:t>
      </w:r>
    </w:p>
    <w:p w:rsidR="00103C6F" w:rsidRPr="005A459A" w:rsidRDefault="00103C6F" w:rsidP="002472EE">
      <w:pPr>
        <w:numPr>
          <w:ilvl w:val="0"/>
          <w:numId w:val="9"/>
        </w:numPr>
        <w:tabs>
          <w:tab w:val="clear" w:pos="1785"/>
          <w:tab w:val="num" w:pos="360"/>
        </w:tabs>
        <w:ind w:left="360"/>
        <w:rPr>
          <w:rFonts w:eastAsia="Batang"/>
        </w:rPr>
      </w:pPr>
      <w:r w:rsidRPr="005A459A">
        <w:rPr>
          <w:rFonts w:eastAsia="Batang"/>
        </w:rPr>
        <w:t>использовать физические приборы для измерения для измерения физических величин: ра</w:t>
      </w:r>
      <w:r w:rsidRPr="005A459A">
        <w:rPr>
          <w:rFonts w:eastAsia="Batang"/>
        </w:rPr>
        <w:t>с</w:t>
      </w:r>
      <w:r w:rsidRPr="005A459A">
        <w:rPr>
          <w:rFonts w:eastAsia="Batang"/>
        </w:rPr>
        <w:t>стояния.промежутка времени.</w:t>
      </w:r>
    </w:p>
    <w:p w:rsidR="00103C6F" w:rsidRPr="005A459A" w:rsidRDefault="00103C6F" w:rsidP="002472EE">
      <w:pPr>
        <w:numPr>
          <w:ilvl w:val="0"/>
          <w:numId w:val="9"/>
        </w:numPr>
        <w:tabs>
          <w:tab w:val="clear" w:pos="1785"/>
          <w:tab w:val="num" w:pos="360"/>
        </w:tabs>
        <w:ind w:left="360"/>
        <w:rPr>
          <w:rFonts w:eastAsia="Batang"/>
        </w:rPr>
      </w:pPr>
      <w:r w:rsidRPr="005A459A">
        <w:rPr>
          <w:rFonts w:eastAsia="Batang"/>
        </w:rPr>
        <w:t>представлять результаты измерений с помощью таблиц.графиков и выявлять на это основе эмпирические зависимости: пути от времени. периода колебаний от длины нити маятника.</w:t>
      </w:r>
    </w:p>
    <w:p w:rsidR="00103C6F" w:rsidRDefault="00103C6F" w:rsidP="002472EE">
      <w:pPr>
        <w:numPr>
          <w:ilvl w:val="0"/>
          <w:numId w:val="9"/>
        </w:numPr>
        <w:tabs>
          <w:tab w:val="clear" w:pos="1785"/>
          <w:tab w:val="num" w:pos="360"/>
        </w:tabs>
        <w:ind w:left="360"/>
        <w:rPr>
          <w:rFonts w:eastAsia="Batang"/>
        </w:rPr>
      </w:pPr>
      <w:r w:rsidRPr="005A459A">
        <w:rPr>
          <w:rFonts w:eastAsia="Batang"/>
        </w:rPr>
        <w:t>выражать результаты измерений и расчетов в системе СИ</w:t>
      </w:r>
    </w:p>
    <w:p w:rsidR="00103C6F" w:rsidRPr="005A459A" w:rsidRDefault="00103C6F" w:rsidP="002472EE">
      <w:pPr>
        <w:ind w:left="360"/>
        <w:rPr>
          <w:rFonts w:eastAsia="Batang"/>
        </w:rPr>
      </w:pPr>
    </w:p>
    <w:p w:rsidR="00103C6F" w:rsidRPr="005A459A" w:rsidRDefault="00103C6F" w:rsidP="002472EE">
      <w:pPr>
        <w:numPr>
          <w:ilvl w:val="0"/>
          <w:numId w:val="9"/>
        </w:numPr>
        <w:tabs>
          <w:tab w:val="clear" w:pos="1785"/>
          <w:tab w:val="num" w:pos="360"/>
        </w:tabs>
        <w:ind w:left="360"/>
        <w:rPr>
          <w:rFonts w:eastAsia="Batang"/>
        </w:rPr>
      </w:pPr>
      <w:r w:rsidRPr="005A459A">
        <w:rPr>
          <w:rFonts w:eastAsia="Batang"/>
        </w:rPr>
        <w:t>приводить примеры практического использования физических знаний о механических, электромагнитных и квантовых представлений</w:t>
      </w:r>
    </w:p>
    <w:p w:rsidR="00103C6F" w:rsidRPr="005A459A" w:rsidRDefault="00103C6F" w:rsidP="002472EE">
      <w:pPr>
        <w:numPr>
          <w:ilvl w:val="0"/>
          <w:numId w:val="9"/>
        </w:numPr>
        <w:tabs>
          <w:tab w:val="clear" w:pos="1785"/>
          <w:tab w:val="num" w:pos="360"/>
        </w:tabs>
        <w:ind w:left="360"/>
        <w:rPr>
          <w:rFonts w:eastAsia="Batang"/>
        </w:rPr>
      </w:pPr>
      <w:r w:rsidRPr="005A459A">
        <w:rPr>
          <w:rFonts w:eastAsia="Batang"/>
        </w:rPr>
        <w:t>решать задачи на применение изученныхзаконовиспользовать знаниями умения в практ</w:t>
      </w:r>
      <w:r w:rsidRPr="005A459A">
        <w:rPr>
          <w:rFonts w:eastAsia="Batang"/>
        </w:rPr>
        <w:t>и</w:t>
      </w:r>
      <w:r w:rsidRPr="005A459A">
        <w:rPr>
          <w:rFonts w:eastAsia="Batang"/>
        </w:rPr>
        <w:t>ческой и повседневной жизни.</w:t>
      </w:r>
    </w:p>
    <w:p w:rsidR="00103C6F" w:rsidRPr="005A459A" w:rsidRDefault="00103C6F" w:rsidP="002472EE">
      <w:pPr>
        <w:pStyle w:val="af6"/>
        <w:spacing w:line="240" w:lineRule="auto"/>
        <w:ind w:left="1080"/>
        <w:jc w:val="left"/>
        <w:rPr>
          <w:b/>
          <w:caps/>
          <w:sz w:val="24"/>
          <w:u w:val="single"/>
        </w:rPr>
      </w:pPr>
    </w:p>
    <w:p w:rsidR="00103C6F" w:rsidRDefault="00103C6F" w:rsidP="002472EE">
      <w:pPr>
        <w:pStyle w:val="af6"/>
        <w:spacing w:line="240" w:lineRule="auto"/>
        <w:ind w:left="1080"/>
        <w:jc w:val="left"/>
        <w:rPr>
          <w:b/>
          <w:caps/>
          <w:sz w:val="24"/>
          <w:u w:val="single"/>
        </w:rPr>
      </w:pPr>
    </w:p>
    <w:p w:rsidR="00103C6F" w:rsidRDefault="00103C6F" w:rsidP="002472EE">
      <w:pPr>
        <w:pStyle w:val="af6"/>
        <w:spacing w:line="240" w:lineRule="auto"/>
        <w:ind w:left="1080"/>
        <w:jc w:val="left"/>
        <w:rPr>
          <w:b/>
          <w:caps/>
          <w:sz w:val="24"/>
          <w:u w:val="single"/>
        </w:rPr>
      </w:pPr>
    </w:p>
    <w:p w:rsidR="00103C6F" w:rsidRDefault="00103C6F" w:rsidP="0052247C">
      <w:pPr>
        <w:ind w:firstLine="360"/>
        <w:jc w:val="center"/>
        <w:rPr>
          <w:b/>
          <w:sz w:val="28"/>
          <w:szCs w:val="28"/>
        </w:rPr>
      </w:pPr>
    </w:p>
    <w:p w:rsidR="00103C6F" w:rsidRDefault="00103C6F" w:rsidP="0052247C">
      <w:pPr>
        <w:ind w:firstLine="360"/>
        <w:jc w:val="center"/>
        <w:rPr>
          <w:b/>
          <w:sz w:val="28"/>
          <w:szCs w:val="28"/>
        </w:rPr>
      </w:pPr>
    </w:p>
    <w:p w:rsidR="00103C6F" w:rsidRDefault="00103C6F" w:rsidP="0052247C">
      <w:pPr>
        <w:ind w:firstLine="360"/>
        <w:jc w:val="center"/>
        <w:rPr>
          <w:b/>
          <w:sz w:val="28"/>
          <w:szCs w:val="28"/>
        </w:rPr>
      </w:pPr>
    </w:p>
    <w:p w:rsidR="00103C6F" w:rsidRDefault="00103C6F" w:rsidP="0052247C">
      <w:pPr>
        <w:ind w:firstLine="360"/>
        <w:jc w:val="center"/>
        <w:rPr>
          <w:b/>
          <w:sz w:val="28"/>
          <w:szCs w:val="28"/>
        </w:rPr>
      </w:pPr>
    </w:p>
    <w:p w:rsidR="00103C6F" w:rsidRDefault="00103C6F" w:rsidP="0052247C">
      <w:pPr>
        <w:ind w:firstLine="360"/>
        <w:jc w:val="center"/>
        <w:rPr>
          <w:b/>
          <w:sz w:val="28"/>
          <w:szCs w:val="28"/>
        </w:rPr>
      </w:pPr>
    </w:p>
    <w:p w:rsidR="00103C6F" w:rsidRDefault="00103C6F" w:rsidP="0052247C">
      <w:pPr>
        <w:ind w:firstLine="360"/>
        <w:jc w:val="center"/>
        <w:rPr>
          <w:b/>
          <w:sz w:val="28"/>
          <w:szCs w:val="28"/>
        </w:rPr>
      </w:pPr>
    </w:p>
    <w:p w:rsidR="00103C6F" w:rsidRDefault="00103C6F" w:rsidP="0052247C">
      <w:pPr>
        <w:ind w:firstLine="360"/>
        <w:jc w:val="center"/>
        <w:rPr>
          <w:b/>
          <w:sz w:val="28"/>
          <w:szCs w:val="28"/>
        </w:rPr>
      </w:pPr>
    </w:p>
    <w:p w:rsidR="00103C6F" w:rsidRDefault="00103C6F" w:rsidP="0052247C">
      <w:pPr>
        <w:ind w:firstLine="360"/>
        <w:jc w:val="center"/>
        <w:rPr>
          <w:b/>
          <w:sz w:val="28"/>
          <w:szCs w:val="28"/>
        </w:rPr>
      </w:pPr>
    </w:p>
    <w:p w:rsidR="00103C6F" w:rsidRDefault="00103C6F" w:rsidP="0052247C">
      <w:pPr>
        <w:ind w:firstLine="360"/>
        <w:jc w:val="center"/>
        <w:rPr>
          <w:b/>
          <w:sz w:val="28"/>
          <w:szCs w:val="28"/>
        </w:rPr>
      </w:pPr>
    </w:p>
    <w:p w:rsidR="00103C6F" w:rsidRDefault="00103C6F" w:rsidP="0052247C">
      <w:pPr>
        <w:ind w:firstLine="360"/>
        <w:jc w:val="center"/>
        <w:rPr>
          <w:b/>
          <w:sz w:val="28"/>
          <w:szCs w:val="28"/>
        </w:rPr>
      </w:pPr>
    </w:p>
    <w:p w:rsidR="00103C6F" w:rsidRDefault="00103C6F" w:rsidP="0052247C">
      <w:pPr>
        <w:ind w:firstLine="360"/>
        <w:jc w:val="center"/>
        <w:rPr>
          <w:b/>
          <w:sz w:val="28"/>
          <w:szCs w:val="28"/>
        </w:rPr>
      </w:pPr>
    </w:p>
    <w:p w:rsidR="00103C6F" w:rsidRDefault="00103C6F" w:rsidP="0052247C">
      <w:pPr>
        <w:ind w:firstLine="360"/>
        <w:jc w:val="center"/>
        <w:rPr>
          <w:b/>
          <w:sz w:val="28"/>
          <w:szCs w:val="28"/>
        </w:rPr>
      </w:pPr>
    </w:p>
    <w:p w:rsidR="00103C6F" w:rsidRDefault="00103C6F" w:rsidP="0052247C">
      <w:pPr>
        <w:ind w:firstLine="360"/>
        <w:jc w:val="center"/>
        <w:rPr>
          <w:b/>
          <w:sz w:val="28"/>
          <w:szCs w:val="28"/>
        </w:rPr>
      </w:pPr>
    </w:p>
    <w:p w:rsidR="00103C6F" w:rsidRDefault="00103C6F" w:rsidP="0052247C">
      <w:pPr>
        <w:ind w:firstLine="360"/>
        <w:jc w:val="center"/>
        <w:rPr>
          <w:b/>
          <w:sz w:val="28"/>
          <w:szCs w:val="28"/>
        </w:rPr>
      </w:pPr>
    </w:p>
    <w:p w:rsidR="00103C6F" w:rsidRDefault="00103C6F" w:rsidP="0052247C">
      <w:pPr>
        <w:ind w:firstLine="360"/>
        <w:jc w:val="center"/>
        <w:rPr>
          <w:b/>
          <w:sz w:val="28"/>
          <w:szCs w:val="28"/>
        </w:rPr>
      </w:pPr>
    </w:p>
    <w:p w:rsidR="00103C6F" w:rsidRDefault="00103C6F" w:rsidP="0052247C">
      <w:pPr>
        <w:ind w:firstLine="360"/>
        <w:jc w:val="center"/>
        <w:rPr>
          <w:b/>
          <w:sz w:val="28"/>
          <w:szCs w:val="28"/>
        </w:rPr>
      </w:pPr>
    </w:p>
    <w:p w:rsidR="00103C6F" w:rsidRDefault="00103C6F" w:rsidP="0052247C">
      <w:pPr>
        <w:ind w:firstLine="360"/>
        <w:jc w:val="center"/>
        <w:rPr>
          <w:b/>
          <w:sz w:val="28"/>
          <w:szCs w:val="28"/>
        </w:rPr>
      </w:pPr>
    </w:p>
    <w:p w:rsidR="00103C6F" w:rsidRDefault="00103C6F" w:rsidP="0052247C">
      <w:pPr>
        <w:ind w:firstLine="360"/>
        <w:jc w:val="center"/>
        <w:rPr>
          <w:b/>
          <w:sz w:val="28"/>
          <w:szCs w:val="28"/>
        </w:rPr>
      </w:pPr>
    </w:p>
    <w:p w:rsidR="00103C6F" w:rsidRDefault="00103C6F" w:rsidP="0052247C">
      <w:pPr>
        <w:ind w:firstLine="360"/>
        <w:jc w:val="center"/>
        <w:rPr>
          <w:b/>
          <w:sz w:val="28"/>
          <w:szCs w:val="28"/>
        </w:rPr>
      </w:pPr>
    </w:p>
    <w:p w:rsidR="00103C6F" w:rsidRDefault="00103C6F" w:rsidP="0052247C">
      <w:pPr>
        <w:ind w:firstLine="360"/>
        <w:jc w:val="center"/>
        <w:rPr>
          <w:b/>
          <w:sz w:val="28"/>
          <w:szCs w:val="28"/>
        </w:rPr>
      </w:pPr>
    </w:p>
    <w:p w:rsidR="00103C6F" w:rsidRPr="008D1E1E" w:rsidRDefault="00103C6F" w:rsidP="0052247C">
      <w:pPr>
        <w:ind w:firstLine="360"/>
        <w:jc w:val="center"/>
        <w:rPr>
          <w:b/>
          <w:sz w:val="28"/>
          <w:szCs w:val="28"/>
        </w:rPr>
      </w:pPr>
      <w:r w:rsidRPr="008D1E1E">
        <w:rPr>
          <w:b/>
          <w:sz w:val="28"/>
          <w:szCs w:val="28"/>
        </w:rPr>
        <w:lastRenderedPageBreak/>
        <w:t xml:space="preserve">Раздел </w:t>
      </w:r>
      <w:r>
        <w:rPr>
          <w:b/>
          <w:sz w:val="28"/>
          <w:szCs w:val="28"/>
        </w:rPr>
        <w:t>6</w:t>
      </w:r>
      <w:r w:rsidRPr="008D1E1E">
        <w:rPr>
          <w:b/>
          <w:sz w:val="28"/>
          <w:szCs w:val="28"/>
        </w:rPr>
        <w:t>. График практической части рабочей программы</w:t>
      </w:r>
    </w:p>
    <w:p w:rsidR="00103C6F" w:rsidRDefault="00103C6F" w:rsidP="0052247C">
      <w:pPr>
        <w:ind w:firstLine="360"/>
        <w:jc w:val="center"/>
        <w:rPr>
          <w:b/>
        </w:rPr>
      </w:pPr>
    </w:p>
    <w:p w:rsidR="00103C6F" w:rsidRDefault="00103C6F" w:rsidP="0052247C">
      <w:pPr>
        <w:ind w:firstLine="360"/>
        <w:jc w:val="center"/>
        <w:rPr>
          <w:b/>
        </w:rPr>
      </w:pPr>
      <w:r>
        <w:rPr>
          <w:b/>
        </w:rPr>
        <w:t>7 класс</w:t>
      </w:r>
    </w:p>
    <w:p w:rsidR="00103C6F" w:rsidRPr="0052247C" w:rsidRDefault="00103C6F" w:rsidP="0052247C">
      <w:pPr>
        <w:ind w:firstLine="360"/>
        <w:jc w:val="center"/>
        <w:rPr>
          <w:b/>
        </w:rPr>
      </w:pPr>
    </w:p>
    <w:tbl>
      <w:tblPr>
        <w:tblW w:w="978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8788"/>
        <w:gridCol w:w="993"/>
      </w:tblGrid>
      <w:tr w:rsidR="00103C6F" w:rsidTr="00635FDC">
        <w:tc>
          <w:tcPr>
            <w:tcW w:w="8788" w:type="dxa"/>
          </w:tcPr>
          <w:p w:rsidR="00103C6F" w:rsidRPr="00AB2DA4" w:rsidRDefault="00103C6F" w:rsidP="00635FDC">
            <w:pPr>
              <w:jc w:val="center"/>
            </w:pPr>
            <w:r>
              <w:t>Тема</w:t>
            </w:r>
          </w:p>
        </w:tc>
        <w:tc>
          <w:tcPr>
            <w:tcW w:w="993" w:type="dxa"/>
          </w:tcPr>
          <w:p w:rsidR="00103C6F" w:rsidRPr="0039181C" w:rsidRDefault="00103C6F" w:rsidP="00635FDC">
            <w:pPr>
              <w:jc w:val="center"/>
            </w:pPr>
            <w:r w:rsidRPr="0039181C">
              <w:t>Дата</w:t>
            </w:r>
          </w:p>
        </w:tc>
      </w:tr>
      <w:tr w:rsidR="00103C6F" w:rsidTr="00635FDC">
        <w:tc>
          <w:tcPr>
            <w:tcW w:w="8788" w:type="dxa"/>
          </w:tcPr>
          <w:p w:rsidR="00103C6F" w:rsidRDefault="00103C6F" w:rsidP="00307E4C">
            <w:r w:rsidRPr="00635FDC">
              <w:rPr>
                <w:b/>
              </w:rPr>
              <w:t>Лабораторная работа №1</w:t>
            </w:r>
            <w:r>
              <w:t xml:space="preserve"> «Определение цены деления измерительного прибора». Т.б.</w:t>
            </w:r>
          </w:p>
        </w:tc>
        <w:tc>
          <w:tcPr>
            <w:tcW w:w="993" w:type="dxa"/>
          </w:tcPr>
          <w:p w:rsidR="00103C6F" w:rsidRDefault="00103C6F" w:rsidP="00307E4C"/>
        </w:tc>
      </w:tr>
      <w:tr w:rsidR="00103C6F" w:rsidTr="00635FDC">
        <w:tc>
          <w:tcPr>
            <w:tcW w:w="8788" w:type="dxa"/>
          </w:tcPr>
          <w:p w:rsidR="00103C6F" w:rsidRDefault="00103C6F" w:rsidP="00307E4C">
            <w:r w:rsidRPr="00635FDC">
              <w:rPr>
                <w:b/>
              </w:rPr>
              <w:t>Лабораторная работа № 2</w:t>
            </w:r>
            <w:r>
              <w:t xml:space="preserve"> «Измерение размеров малых тел» Т.б.</w:t>
            </w:r>
          </w:p>
        </w:tc>
        <w:tc>
          <w:tcPr>
            <w:tcW w:w="993" w:type="dxa"/>
          </w:tcPr>
          <w:p w:rsidR="00103C6F" w:rsidRDefault="00103C6F" w:rsidP="00307E4C"/>
        </w:tc>
      </w:tr>
      <w:tr w:rsidR="00103C6F" w:rsidTr="00635FDC">
        <w:tc>
          <w:tcPr>
            <w:tcW w:w="8788" w:type="dxa"/>
          </w:tcPr>
          <w:p w:rsidR="00103C6F" w:rsidRPr="00635FDC" w:rsidRDefault="00103C6F" w:rsidP="00307E4C">
            <w:pPr>
              <w:rPr>
                <w:b/>
              </w:rPr>
            </w:pPr>
            <w:r w:rsidRPr="00635FDC">
              <w:rPr>
                <w:b/>
              </w:rPr>
              <w:t>Лабораторная работа № 3</w:t>
            </w:r>
          </w:p>
          <w:p w:rsidR="00103C6F" w:rsidRDefault="00103C6F" w:rsidP="0052247C">
            <w:r>
              <w:t xml:space="preserve"> «Изучение зависимости пути от времени при прямолинейном равномерном дв</w:t>
            </w:r>
            <w:r>
              <w:t>и</w:t>
            </w:r>
            <w:r>
              <w:t>жении»</w:t>
            </w:r>
          </w:p>
        </w:tc>
        <w:tc>
          <w:tcPr>
            <w:tcW w:w="993" w:type="dxa"/>
          </w:tcPr>
          <w:p w:rsidR="00103C6F" w:rsidRDefault="00103C6F" w:rsidP="00307E4C"/>
        </w:tc>
      </w:tr>
      <w:tr w:rsidR="00103C6F" w:rsidTr="00635FDC">
        <w:tc>
          <w:tcPr>
            <w:tcW w:w="8788" w:type="dxa"/>
          </w:tcPr>
          <w:p w:rsidR="00103C6F" w:rsidRPr="00635FDC" w:rsidRDefault="00103C6F" w:rsidP="0052247C">
            <w:pPr>
              <w:rPr>
                <w:b/>
              </w:rPr>
            </w:pPr>
            <w:r w:rsidRPr="00635FDC">
              <w:rPr>
                <w:b/>
              </w:rPr>
              <w:t>Лабораторная работа № 4</w:t>
            </w:r>
          </w:p>
          <w:p w:rsidR="00103C6F" w:rsidRPr="00635FDC" w:rsidRDefault="00103C6F" w:rsidP="0052247C">
            <w:pPr>
              <w:rPr>
                <w:b/>
              </w:rPr>
            </w:pPr>
            <w:r>
              <w:t xml:space="preserve"> «Измерение массы тела на рычажных весах» Т.б.</w:t>
            </w:r>
          </w:p>
        </w:tc>
        <w:tc>
          <w:tcPr>
            <w:tcW w:w="993" w:type="dxa"/>
          </w:tcPr>
          <w:p w:rsidR="00103C6F" w:rsidRPr="00635FDC" w:rsidRDefault="00103C6F" w:rsidP="008D1E1E">
            <w:pPr>
              <w:rPr>
                <w:color w:val="000000"/>
                <w:spacing w:val="-1"/>
                <w:w w:val="112"/>
              </w:rPr>
            </w:pPr>
          </w:p>
        </w:tc>
      </w:tr>
      <w:tr w:rsidR="00103C6F" w:rsidTr="00635FDC">
        <w:trPr>
          <w:trHeight w:val="313"/>
        </w:trPr>
        <w:tc>
          <w:tcPr>
            <w:tcW w:w="8788" w:type="dxa"/>
          </w:tcPr>
          <w:p w:rsidR="00103C6F" w:rsidRPr="00635FDC" w:rsidRDefault="00103C6F" w:rsidP="0052247C">
            <w:pPr>
              <w:rPr>
                <w:b/>
              </w:rPr>
            </w:pPr>
            <w:r w:rsidRPr="00635FDC">
              <w:rPr>
                <w:b/>
              </w:rPr>
              <w:t>Лабораторная работа № 5</w:t>
            </w:r>
          </w:p>
          <w:p w:rsidR="00103C6F" w:rsidRDefault="00103C6F" w:rsidP="0052247C">
            <w:r>
              <w:t xml:space="preserve"> «Измерение объема тела» Т.б.</w:t>
            </w:r>
          </w:p>
        </w:tc>
        <w:tc>
          <w:tcPr>
            <w:tcW w:w="993" w:type="dxa"/>
          </w:tcPr>
          <w:p w:rsidR="00103C6F" w:rsidRPr="00635FDC" w:rsidRDefault="00103C6F" w:rsidP="008D1E1E">
            <w:pPr>
              <w:rPr>
                <w:color w:val="000000"/>
                <w:spacing w:val="-1"/>
                <w:w w:val="112"/>
              </w:rPr>
            </w:pPr>
          </w:p>
        </w:tc>
      </w:tr>
      <w:tr w:rsidR="00103C6F" w:rsidTr="00635FDC">
        <w:tc>
          <w:tcPr>
            <w:tcW w:w="8788" w:type="dxa"/>
          </w:tcPr>
          <w:p w:rsidR="00103C6F" w:rsidRPr="00635FDC" w:rsidRDefault="00103C6F" w:rsidP="0052247C">
            <w:pPr>
              <w:rPr>
                <w:b/>
              </w:rPr>
            </w:pPr>
            <w:r w:rsidRPr="00635FDC">
              <w:rPr>
                <w:b/>
              </w:rPr>
              <w:t>Лабораторная работа № 6</w:t>
            </w:r>
          </w:p>
          <w:p w:rsidR="00103C6F" w:rsidRDefault="00103C6F" w:rsidP="0052247C">
            <w:r>
              <w:t xml:space="preserve"> «Определение плотности вещества твердого тела» Т.б.</w:t>
            </w:r>
          </w:p>
        </w:tc>
        <w:tc>
          <w:tcPr>
            <w:tcW w:w="993" w:type="dxa"/>
          </w:tcPr>
          <w:p w:rsidR="00103C6F" w:rsidRDefault="00103C6F" w:rsidP="008D1E1E"/>
        </w:tc>
      </w:tr>
      <w:tr w:rsidR="00103C6F" w:rsidTr="00635FDC">
        <w:tc>
          <w:tcPr>
            <w:tcW w:w="8788" w:type="dxa"/>
          </w:tcPr>
          <w:p w:rsidR="00103C6F" w:rsidRPr="00635FDC" w:rsidRDefault="00103C6F" w:rsidP="0052247C">
            <w:pPr>
              <w:rPr>
                <w:b/>
              </w:rPr>
            </w:pPr>
            <w:r w:rsidRPr="00635FDC">
              <w:rPr>
                <w:b/>
              </w:rPr>
              <w:t>Лабораторная работа № 7</w:t>
            </w:r>
          </w:p>
          <w:p w:rsidR="00103C6F" w:rsidRPr="0052247C" w:rsidRDefault="00103C6F" w:rsidP="0052247C">
            <w:r w:rsidRPr="0052247C">
              <w:t>«Исследование зависимости силы упругости от удлинения»</w:t>
            </w:r>
          </w:p>
        </w:tc>
        <w:tc>
          <w:tcPr>
            <w:tcW w:w="993" w:type="dxa"/>
          </w:tcPr>
          <w:p w:rsidR="00103C6F" w:rsidRDefault="00103C6F" w:rsidP="00307E4C"/>
        </w:tc>
      </w:tr>
      <w:tr w:rsidR="00103C6F" w:rsidTr="00635FDC">
        <w:tc>
          <w:tcPr>
            <w:tcW w:w="8788" w:type="dxa"/>
          </w:tcPr>
          <w:p w:rsidR="00103C6F" w:rsidRPr="00635FDC" w:rsidRDefault="00103C6F" w:rsidP="0052247C">
            <w:pPr>
              <w:rPr>
                <w:b/>
              </w:rPr>
            </w:pPr>
            <w:r w:rsidRPr="00635FDC">
              <w:rPr>
                <w:b/>
              </w:rPr>
              <w:t xml:space="preserve">Лабораторная работа №8 </w:t>
            </w:r>
          </w:p>
          <w:p w:rsidR="00103C6F" w:rsidRPr="00635FDC" w:rsidRDefault="00103C6F" w:rsidP="0052247C">
            <w:pPr>
              <w:rPr>
                <w:b/>
              </w:rPr>
            </w:pPr>
            <w:r>
              <w:t xml:space="preserve">«Градуирование пружины и измерение сил динамометром» </w:t>
            </w:r>
          </w:p>
        </w:tc>
        <w:tc>
          <w:tcPr>
            <w:tcW w:w="993" w:type="dxa"/>
          </w:tcPr>
          <w:p w:rsidR="00103C6F" w:rsidRPr="00635FDC" w:rsidRDefault="00103C6F" w:rsidP="008D1E1E">
            <w:pPr>
              <w:rPr>
                <w:color w:val="000000"/>
                <w:spacing w:val="-1"/>
                <w:w w:val="112"/>
              </w:rPr>
            </w:pPr>
          </w:p>
        </w:tc>
      </w:tr>
      <w:tr w:rsidR="00103C6F" w:rsidTr="00635FDC">
        <w:tc>
          <w:tcPr>
            <w:tcW w:w="8788" w:type="dxa"/>
          </w:tcPr>
          <w:p w:rsidR="00103C6F" w:rsidRDefault="00103C6F" w:rsidP="00307E4C">
            <w:r w:rsidRPr="00635FDC">
              <w:rPr>
                <w:b/>
              </w:rPr>
              <w:t>Лабораторная работа №9</w:t>
            </w:r>
          </w:p>
          <w:p w:rsidR="00103C6F" w:rsidRDefault="00103C6F" w:rsidP="00913DA4">
            <w:r>
              <w:t>«Исследование силы трения скольжения»</w:t>
            </w:r>
          </w:p>
        </w:tc>
        <w:tc>
          <w:tcPr>
            <w:tcW w:w="993" w:type="dxa"/>
          </w:tcPr>
          <w:p w:rsidR="00103C6F" w:rsidRDefault="00103C6F" w:rsidP="00307E4C"/>
        </w:tc>
      </w:tr>
      <w:tr w:rsidR="00103C6F" w:rsidTr="00635FDC">
        <w:tc>
          <w:tcPr>
            <w:tcW w:w="8788" w:type="dxa"/>
          </w:tcPr>
          <w:p w:rsidR="00103C6F" w:rsidRDefault="00103C6F" w:rsidP="00FB25A8">
            <w:r w:rsidRPr="00635FDC">
              <w:rPr>
                <w:b/>
              </w:rPr>
              <w:t>Лабораторная работа №10</w:t>
            </w:r>
          </w:p>
          <w:p w:rsidR="00103C6F" w:rsidRPr="00635FDC" w:rsidRDefault="00103C6F" w:rsidP="00307E4C">
            <w:pPr>
              <w:rPr>
                <w:b/>
              </w:rPr>
            </w:pPr>
            <w:r>
              <w:t>«Измерение давления твёрдого тела на опору»</w:t>
            </w:r>
          </w:p>
        </w:tc>
        <w:tc>
          <w:tcPr>
            <w:tcW w:w="993" w:type="dxa"/>
          </w:tcPr>
          <w:p w:rsidR="00103C6F" w:rsidRDefault="00103C6F" w:rsidP="00307E4C"/>
        </w:tc>
      </w:tr>
      <w:tr w:rsidR="00103C6F" w:rsidTr="00635FDC">
        <w:tc>
          <w:tcPr>
            <w:tcW w:w="8788" w:type="dxa"/>
          </w:tcPr>
          <w:p w:rsidR="00103C6F" w:rsidRDefault="00103C6F" w:rsidP="00FB25A8">
            <w:r w:rsidRPr="00635FDC">
              <w:rPr>
                <w:b/>
              </w:rPr>
              <w:t>Лабораторная работа №11</w:t>
            </w:r>
          </w:p>
          <w:p w:rsidR="00103C6F" w:rsidRPr="00635FDC" w:rsidRDefault="00103C6F" w:rsidP="00307E4C">
            <w:pPr>
              <w:rPr>
                <w:b/>
              </w:rPr>
            </w:pPr>
            <w:r>
              <w:t xml:space="preserve"> «Определение выталкивающей силы, действующей на погруженное в жидкость тело» Т.б.</w:t>
            </w:r>
          </w:p>
        </w:tc>
        <w:tc>
          <w:tcPr>
            <w:tcW w:w="993" w:type="dxa"/>
          </w:tcPr>
          <w:p w:rsidR="00103C6F" w:rsidRDefault="00103C6F" w:rsidP="00307E4C"/>
        </w:tc>
      </w:tr>
      <w:tr w:rsidR="00103C6F" w:rsidTr="00635FDC">
        <w:tc>
          <w:tcPr>
            <w:tcW w:w="8788" w:type="dxa"/>
          </w:tcPr>
          <w:p w:rsidR="00103C6F" w:rsidRDefault="00103C6F" w:rsidP="00913DA4">
            <w:r w:rsidRPr="00635FDC">
              <w:rPr>
                <w:b/>
              </w:rPr>
              <w:t>Лабораторная работа №12</w:t>
            </w:r>
          </w:p>
          <w:p w:rsidR="00103C6F" w:rsidRDefault="00103C6F" w:rsidP="00913DA4">
            <w:r>
              <w:t>«Выяснение условий плавания тела в жидкости» Т.б.</w:t>
            </w:r>
          </w:p>
        </w:tc>
        <w:tc>
          <w:tcPr>
            <w:tcW w:w="993" w:type="dxa"/>
          </w:tcPr>
          <w:p w:rsidR="00103C6F" w:rsidRDefault="00103C6F" w:rsidP="00307E4C"/>
        </w:tc>
      </w:tr>
      <w:tr w:rsidR="00103C6F" w:rsidTr="00635FDC">
        <w:tc>
          <w:tcPr>
            <w:tcW w:w="8788" w:type="dxa"/>
          </w:tcPr>
          <w:p w:rsidR="00103C6F" w:rsidRDefault="00103C6F" w:rsidP="00913DA4">
            <w:r w:rsidRPr="00635FDC">
              <w:rPr>
                <w:b/>
              </w:rPr>
              <w:t>Лабораторная работа №13</w:t>
            </w:r>
          </w:p>
          <w:p w:rsidR="00103C6F" w:rsidRPr="00635FDC" w:rsidRDefault="00103C6F" w:rsidP="00307E4C">
            <w:pPr>
              <w:rPr>
                <w:b/>
              </w:rPr>
            </w:pPr>
            <w:r>
              <w:t>«Выяснение условия равновесия рычага» Т.б.</w:t>
            </w:r>
          </w:p>
        </w:tc>
        <w:tc>
          <w:tcPr>
            <w:tcW w:w="993" w:type="dxa"/>
          </w:tcPr>
          <w:p w:rsidR="00103C6F" w:rsidRDefault="00103C6F" w:rsidP="00307E4C"/>
        </w:tc>
      </w:tr>
      <w:tr w:rsidR="00103C6F" w:rsidTr="00635FDC">
        <w:tc>
          <w:tcPr>
            <w:tcW w:w="8788" w:type="dxa"/>
          </w:tcPr>
          <w:p w:rsidR="00103C6F" w:rsidRDefault="00103C6F" w:rsidP="00913DA4">
            <w:r w:rsidRPr="00635FDC">
              <w:rPr>
                <w:b/>
              </w:rPr>
              <w:t>Лабораторная работа №14</w:t>
            </w:r>
          </w:p>
          <w:p w:rsidR="00103C6F" w:rsidRPr="00635FDC" w:rsidRDefault="00103C6F" w:rsidP="00307E4C">
            <w:pPr>
              <w:rPr>
                <w:b/>
              </w:rPr>
            </w:pPr>
            <w:r>
              <w:t>«Определение КПД при подъеме тела по наклонной плоскости»</w:t>
            </w:r>
          </w:p>
        </w:tc>
        <w:tc>
          <w:tcPr>
            <w:tcW w:w="993" w:type="dxa"/>
          </w:tcPr>
          <w:p w:rsidR="00103C6F" w:rsidRDefault="00103C6F" w:rsidP="00307E4C"/>
        </w:tc>
      </w:tr>
      <w:tr w:rsidR="00103C6F" w:rsidTr="00635FDC">
        <w:tc>
          <w:tcPr>
            <w:tcW w:w="8788" w:type="dxa"/>
          </w:tcPr>
          <w:p w:rsidR="00103C6F" w:rsidRDefault="00103C6F" w:rsidP="00307E4C"/>
        </w:tc>
        <w:tc>
          <w:tcPr>
            <w:tcW w:w="993" w:type="dxa"/>
          </w:tcPr>
          <w:p w:rsidR="00103C6F" w:rsidRDefault="00103C6F" w:rsidP="00307E4C"/>
        </w:tc>
      </w:tr>
      <w:tr w:rsidR="00103C6F" w:rsidTr="00635FDC">
        <w:tc>
          <w:tcPr>
            <w:tcW w:w="8788" w:type="dxa"/>
          </w:tcPr>
          <w:p w:rsidR="00103C6F" w:rsidRDefault="00103C6F" w:rsidP="00913DA4">
            <w:r w:rsidRPr="00635FDC">
              <w:rPr>
                <w:b/>
              </w:rPr>
              <w:t>Контрольная работа № 1</w:t>
            </w:r>
          </w:p>
          <w:p w:rsidR="00103C6F" w:rsidRDefault="00103C6F" w:rsidP="00913DA4">
            <w:r>
              <w:t>«Механическое движение тела. Плотность вещества»</w:t>
            </w:r>
          </w:p>
        </w:tc>
        <w:tc>
          <w:tcPr>
            <w:tcW w:w="993" w:type="dxa"/>
          </w:tcPr>
          <w:p w:rsidR="00103C6F" w:rsidRDefault="00103C6F" w:rsidP="00307E4C"/>
        </w:tc>
      </w:tr>
      <w:tr w:rsidR="00103C6F" w:rsidTr="00635FDC">
        <w:tc>
          <w:tcPr>
            <w:tcW w:w="8788" w:type="dxa"/>
          </w:tcPr>
          <w:p w:rsidR="00103C6F" w:rsidRDefault="00103C6F" w:rsidP="008D1E1E">
            <w:r w:rsidRPr="00635FDC">
              <w:rPr>
                <w:b/>
              </w:rPr>
              <w:t xml:space="preserve"> Кратковременная контрольная работа № 2</w:t>
            </w:r>
            <w:r>
              <w:t>«Сила»</w:t>
            </w:r>
          </w:p>
        </w:tc>
        <w:tc>
          <w:tcPr>
            <w:tcW w:w="993" w:type="dxa"/>
          </w:tcPr>
          <w:p w:rsidR="00103C6F" w:rsidRDefault="00103C6F" w:rsidP="008D1E1E"/>
        </w:tc>
      </w:tr>
      <w:tr w:rsidR="00103C6F" w:rsidTr="00635FDC">
        <w:tc>
          <w:tcPr>
            <w:tcW w:w="8788" w:type="dxa"/>
          </w:tcPr>
          <w:p w:rsidR="00103C6F" w:rsidRDefault="00103C6F" w:rsidP="008D1E1E">
            <w:r w:rsidRPr="00635FDC">
              <w:rPr>
                <w:b/>
              </w:rPr>
              <w:t>Кратковременная контрольная работа № 3</w:t>
            </w:r>
            <w:r>
              <w:t xml:space="preserve"> «Давление в жидкости и газе»</w:t>
            </w:r>
          </w:p>
        </w:tc>
        <w:tc>
          <w:tcPr>
            <w:tcW w:w="993" w:type="dxa"/>
          </w:tcPr>
          <w:p w:rsidR="00103C6F" w:rsidRDefault="00103C6F" w:rsidP="00307E4C"/>
        </w:tc>
      </w:tr>
      <w:tr w:rsidR="00103C6F" w:rsidTr="00635FDC">
        <w:tc>
          <w:tcPr>
            <w:tcW w:w="8788" w:type="dxa"/>
          </w:tcPr>
          <w:p w:rsidR="00103C6F" w:rsidRDefault="00103C6F" w:rsidP="00A45E91">
            <w:r w:rsidRPr="00635FDC">
              <w:rPr>
                <w:b/>
              </w:rPr>
              <w:t>Контрольная работа № 4</w:t>
            </w:r>
            <w:r>
              <w:t xml:space="preserve"> «Работа. Энергия»</w:t>
            </w:r>
          </w:p>
        </w:tc>
        <w:tc>
          <w:tcPr>
            <w:tcW w:w="993" w:type="dxa"/>
          </w:tcPr>
          <w:p w:rsidR="00103C6F" w:rsidRDefault="00103C6F" w:rsidP="00307E4C"/>
        </w:tc>
      </w:tr>
    </w:tbl>
    <w:p w:rsidR="00103C6F" w:rsidRDefault="00103C6F" w:rsidP="005A459A">
      <w:pPr>
        <w:ind w:firstLine="360"/>
        <w:rPr>
          <w:b/>
        </w:rPr>
      </w:pPr>
    </w:p>
    <w:p w:rsidR="00103C6F" w:rsidRDefault="00103C6F" w:rsidP="005A459A">
      <w:pPr>
        <w:ind w:firstLine="360"/>
        <w:rPr>
          <w:b/>
        </w:rPr>
      </w:pPr>
    </w:p>
    <w:p w:rsidR="00103C6F" w:rsidRDefault="00103C6F" w:rsidP="005A459A">
      <w:pPr>
        <w:ind w:firstLine="360"/>
        <w:rPr>
          <w:b/>
        </w:rPr>
      </w:pPr>
    </w:p>
    <w:p w:rsidR="00103C6F" w:rsidRDefault="00103C6F" w:rsidP="005A459A">
      <w:pPr>
        <w:ind w:firstLine="360"/>
        <w:rPr>
          <w:b/>
        </w:rPr>
      </w:pPr>
    </w:p>
    <w:p w:rsidR="00103C6F" w:rsidRDefault="00103C6F" w:rsidP="005A459A">
      <w:pPr>
        <w:ind w:firstLine="360"/>
        <w:rPr>
          <w:b/>
        </w:rPr>
      </w:pPr>
    </w:p>
    <w:p w:rsidR="00103C6F" w:rsidRDefault="00103C6F" w:rsidP="005A459A">
      <w:pPr>
        <w:ind w:firstLine="360"/>
        <w:rPr>
          <w:b/>
        </w:rPr>
      </w:pPr>
    </w:p>
    <w:p w:rsidR="00103C6F" w:rsidRDefault="00103C6F" w:rsidP="005A459A">
      <w:pPr>
        <w:ind w:firstLine="360"/>
        <w:rPr>
          <w:b/>
        </w:rPr>
      </w:pPr>
    </w:p>
    <w:p w:rsidR="00103C6F" w:rsidRDefault="00103C6F" w:rsidP="005A459A">
      <w:pPr>
        <w:ind w:firstLine="360"/>
        <w:rPr>
          <w:b/>
        </w:rPr>
      </w:pPr>
    </w:p>
    <w:p w:rsidR="00103C6F" w:rsidRDefault="00103C6F" w:rsidP="005A459A">
      <w:pPr>
        <w:ind w:firstLine="360"/>
        <w:rPr>
          <w:b/>
        </w:rPr>
      </w:pPr>
    </w:p>
    <w:p w:rsidR="00103C6F" w:rsidRDefault="00103C6F" w:rsidP="005A459A">
      <w:pPr>
        <w:ind w:firstLine="360"/>
        <w:rPr>
          <w:b/>
        </w:rPr>
      </w:pPr>
    </w:p>
    <w:p w:rsidR="00103C6F" w:rsidRDefault="00103C6F" w:rsidP="00913DA4">
      <w:pPr>
        <w:ind w:firstLine="360"/>
        <w:jc w:val="center"/>
        <w:rPr>
          <w:b/>
          <w:lang w:val="en-US"/>
        </w:rPr>
      </w:pPr>
      <w:r>
        <w:rPr>
          <w:b/>
          <w:lang w:val="en-US"/>
        </w:rPr>
        <w:lastRenderedPageBreak/>
        <w:t>8</w:t>
      </w:r>
      <w:r>
        <w:rPr>
          <w:b/>
        </w:rPr>
        <w:t xml:space="preserve"> класс</w:t>
      </w:r>
    </w:p>
    <w:p w:rsidR="00103C6F" w:rsidRPr="00913DA4" w:rsidRDefault="00103C6F" w:rsidP="00913DA4">
      <w:pPr>
        <w:ind w:firstLine="360"/>
        <w:jc w:val="center"/>
        <w:rPr>
          <w:b/>
          <w:lang w:val="en-US"/>
        </w:rPr>
      </w:pPr>
    </w:p>
    <w:tbl>
      <w:tblPr>
        <w:tblW w:w="1006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8930"/>
        <w:gridCol w:w="1135"/>
      </w:tblGrid>
      <w:tr w:rsidR="00103C6F" w:rsidTr="00635FDC">
        <w:tc>
          <w:tcPr>
            <w:tcW w:w="8930" w:type="dxa"/>
          </w:tcPr>
          <w:p w:rsidR="00103C6F" w:rsidRPr="00913DA4" w:rsidRDefault="00103C6F" w:rsidP="00635FDC">
            <w:pPr>
              <w:jc w:val="center"/>
            </w:pPr>
            <w:r w:rsidRPr="00913DA4">
              <w:t>Тема</w:t>
            </w:r>
          </w:p>
        </w:tc>
        <w:tc>
          <w:tcPr>
            <w:tcW w:w="1135" w:type="dxa"/>
          </w:tcPr>
          <w:p w:rsidR="00103C6F" w:rsidRPr="00913DA4" w:rsidRDefault="00103C6F" w:rsidP="00635FDC">
            <w:pPr>
              <w:jc w:val="center"/>
            </w:pPr>
            <w:r w:rsidRPr="00913DA4">
              <w:t>Дата</w:t>
            </w:r>
          </w:p>
        </w:tc>
      </w:tr>
      <w:tr w:rsidR="00103C6F" w:rsidTr="00635FDC">
        <w:tc>
          <w:tcPr>
            <w:tcW w:w="8930" w:type="dxa"/>
          </w:tcPr>
          <w:p w:rsidR="00103C6F" w:rsidRPr="00635FDC" w:rsidRDefault="00103C6F" w:rsidP="00307E4C">
            <w:pPr>
              <w:rPr>
                <w:b/>
              </w:rPr>
            </w:pPr>
            <w:r w:rsidRPr="00635FDC">
              <w:rPr>
                <w:b/>
              </w:rPr>
              <w:t>Лабораторная работа №1</w:t>
            </w:r>
          </w:p>
          <w:p w:rsidR="00103C6F" w:rsidRPr="00FB25A8" w:rsidRDefault="00103C6F" w:rsidP="00307E4C">
            <w:r w:rsidRPr="00635FDC">
              <w:rPr>
                <w:szCs w:val="40"/>
              </w:rPr>
              <w:t>«Исследование изменения со временем температуры остывания воды.»</w:t>
            </w:r>
          </w:p>
        </w:tc>
        <w:tc>
          <w:tcPr>
            <w:tcW w:w="1135" w:type="dxa"/>
          </w:tcPr>
          <w:p w:rsidR="00103C6F" w:rsidRPr="00913DA4" w:rsidRDefault="00103C6F" w:rsidP="00307E4C"/>
        </w:tc>
      </w:tr>
      <w:tr w:rsidR="00103C6F" w:rsidTr="00635FDC">
        <w:tc>
          <w:tcPr>
            <w:tcW w:w="8930" w:type="dxa"/>
          </w:tcPr>
          <w:p w:rsidR="00103C6F" w:rsidRDefault="00103C6F" w:rsidP="00307E4C">
            <w:r w:rsidRPr="00635FDC">
              <w:rPr>
                <w:b/>
              </w:rPr>
              <w:t>Лабораторная работа №2</w:t>
            </w:r>
          </w:p>
          <w:p w:rsidR="00103C6F" w:rsidRPr="00635FDC" w:rsidRDefault="00103C6F" w:rsidP="00307E4C">
            <w:pPr>
              <w:rPr>
                <w:b/>
              </w:rPr>
            </w:pPr>
            <w:r w:rsidRPr="00913DA4">
              <w:t>«Сравнение количеств теплоты при смешивании воды разной температуры»</w:t>
            </w:r>
          </w:p>
        </w:tc>
        <w:tc>
          <w:tcPr>
            <w:tcW w:w="1135" w:type="dxa"/>
          </w:tcPr>
          <w:p w:rsidR="00103C6F" w:rsidRPr="00913DA4" w:rsidRDefault="00103C6F" w:rsidP="00307E4C"/>
        </w:tc>
      </w:tr>
      <w:tr w:rsidR="00103C6F" w:rsidTr="00635FDC">
        <w:tc>
          <w:tcPr>
            <w:tcW w:w="8930" w:type="dxa"/>
          </w:tcPr>
          <w:p w:rsidR="00103C6F" w:rsidRPr="00635FDC" w:rsidRDefault="00103C6F" w:rsidP="00307E4C">
            <w:pPr>
              <w:rPr>
                <w:b/>
              </w:rPr>
            </w:pPr>
            <w:r w:rsidRPr="00635FDC">
              <w:rPr>
                <w:b/>
              </w:rPr>
              <w:t>Лабораторная работа №3</w:t>
            </w:r>
          </w:p>
          <w:p w:rsidR="00103C6F" w:rsidRPr="00913DA4" w:rsidRDefault="00103C6F" w:rsidP="00102900">
            <w:r w:rsidRPr="00FB25A8">
              <w:t>«Измерение удельной теплоемкости твердого тела»</w:t>
            </w:r>
          </w:p>
        </w:tc>
        <w:tc>
          <w:tcPr>
            <w:tcW w:w="1135" w:type="dxa"/>
          </w:tcPr>
          <w:p w:rsidR="00103C6F" w:rsidRPr="00913DA4" w:rsidRDefault="00103C6F" w:rsidP="00307E4C"/>
        </w:tc>
      </w:tr>
      <w:tr w:rsidR="00103C6F" w:rsidTr="00635FDC">
        <w:tc>
          <w:tcPr>
            <w:tcW w:w="8930" w:type="dxa"/>
          </w:tcPr>
          <w:p w:rsidR="00103C6F" w:rsidRPr="00635FDC" w:rsidRDefault="00103C6F" w:rsidP="00307E4C">
            <w:pPr>
              <w:rPr>
                <w:b/>
              </w:rPr>
            </w:pPr>
            <w:r w:rsidRPr="00635FDC">
              <w:rPr>
                <w:b/>
              </w:rPr>
              <w:t xml:space="preserve">Лабораторная работа №4 </w:t>
            </w:r>
          </w:p>
          <w:p w:rsidR="00103C6F" w:rsidRPr="00913DA4" w:rsidRDefault="00103C6F" w:rsidP="00307E4C">
            <w:r w:rsidRPr="00913DA4">
              <w:t>«Измерение относительной влажности воздуха с помощью термометра»</w:t>
            </w:r>
          </w:p>
        </w:tc>
        <w:tc>
          <w:tcPr>
            <w:tcW w:w="1135" w:type="dxa"/>
          </w:tcPr>
          <w:p w:rsidR="00103C6F" w:rsidRPr="00913DA4" w:rsidRDefault="00103C6F" w:rsidP="00307E4C"/>
        </w:tc>
      </w:tr>
      <w:tr w:rsidR="00103C6F" w:rsidTr="00635FDC">
        <w:tc>
          <w:tcPr>
            <w:tcW w:w="8930" w:type="dxa"/>
          </w:tcPr>
          <w:p w:rsidR="00103C6F" w:rsidRPr="00635FDC" w:rsidRDefault="00103C6F" w:rsidP="00307E4C">
            <w:pPr>
              <w:rPr>
                <w:b/>
              </w:rPr>
            </w:pPr>
            <w:r w:rsidRPr="00635FDC">
              <w:rPr>
                <w:b/>
              </w:rPr>
              <w:t xml:space="preserve">Лабораторная работа №5 </w:t>
            </w:r>
          </w:p>
          <w:p w:rsidR="00103C6F" w:rsidRPr="00913DA4" w:rsidRDefault="00103C6F" w:rsidP="00307E4C">
            <w:r w:rsidRPr="00913DA4">
              <w:t>«Сборка электрической цепи и измерение силы тока в ее различных частях»</w:t>
            </w:r>
          </w:p>
        </w:tc>
        <w:tc>
          <w:tcPr>
            <w:tcW w:w="1135" w:type="dxa"/>
          </w:tcPr>
          <w:p w:rsidR="00103C6F" w:rsidRPr="00913DA4" w:rsidRDefault="00103C6F" w:rsidP="00307E4C"/>
        </w:tc>
      </w:tr>
      <w:tr w:rsidR="00103C6F" w:rsidTr="00635FDC">
        <w:tc>
          <w:tcPr>
            <w:tcW w:w="8930" w:type="dxa"/>
          </w:tcPr>
          <w:p w:rsidR="00103C6F" w:rsidRPr="00635FDC" w:rsidRDefault="00103C6F" w:rsidP="00102900">
            <w:pPr>
              <w:rPr>
                <w:b/>
              </w:rPr>
            </w:pPr>
            <w:r w:rsidRPr="00635FDC">
              <w:rPr>
                <w:b/>
              </w:rPr>
              <w:t>Лабораторная работа №6</w:t>
            </w:r>
          </w:p>
          <w:p w:rsidR="00103C6F" w:rsidRPr="00913DA4" w:rsidRDefault="00103C6F" w:rsidP="00102900">
            <w:r w:rsidRPr="00913DA4">
              <w:t>«Измерение напряжения на различных участках цепи»</w:t>
            </w:r>
          </w:p>
        </w:tc>
        <w:tc>
          <w:tcPr>
            <w:tcW w:w="1135" w:type="dxa"/>
          </w:tcPr>
          <w:p w:rsidR="00103C6F" w:rsidRPr="00913DA4" w:rsidRDefault="00103C6F" w:rsidP="00307E4C"/>
        </w:tc>
      </w:tr>
      <w:tr w:rsidR="00103C6F" w:rsidTr="00635FDC">
        <w:tc>
          <w:tcPr>
            <w:tcW w:w="8930" w:type="dxa"/>
          </w:tcPr>
          <w:p w:rsidR="00103C6F" w:rsidRPr="00635FDC" w:rsidRDefault="00103C6F" w:rsidP="00307E4C">
            <w:pPr>
              <w:rPr>
                <w:b/>
              </w:rPr>
            </w:pPr>
            <w:r w:rsidRPr="00635FDC">
              <w:rPr>
                <w:b/>
              </w:rPr>
              <w:t>Лабораторная работа №7</w:t>
            </w:r>
          </w:p>
          <w:p w:rsidR="00103C6F" w:rsidRPr="00913DA4" w:rsidRDefault="00103C6F" w:rsidP="00307E4C">
            <w:r w:rsidRPr="00913DA4">
              <w:t>«Регулирование силы тока реостатом»</w:t>
            </w:r>
          </w:p>
        </w:tc>
        <w:tc>
          <w:tcPr>
            <w:tcW w:w="1135" w:type="dxa"/>
          </w:tcPr>
          <w:p w:rsidR="00103C6F" w:rsidRPr="00913DA4" w:rsidRDefault="00103C6F" w:rsidP="00307E4C"/>
        </w:tc>
      </w:tr>
      <w:tr w:rsidR="00103C6F" w:rsidTr="00635FDC">
        <w:tc>
          <w:tcPr>
            <w:tcW w:w="8930" w:type="dxa"/>
          </w:tcPr>
          <w:p w:rsidR="00103C6F" w:rsidRDefault="00103C6F" w:rsidP="00307E4C">
            <w:r w:rsidRPr="00635FDC">
              <w:rPr>
                <w:b/>
              </w:rPr>
              <w:t>Лабораторная работа № 8</w:t>
            </w:r>
          </w:p>
          <w:p w:rsidR="00103C6F" w:rsidRPr="00913DA4" w:rsidRDefault="00103C6F" w:rsidP="00307E4C">
            <w:r w:rsidRPr="00913DA4">
              <w:t>«Измерение сопротивления с помощью амперметра и вольтметра»</w:t>
            </w:r>
          </w:p>
        </w:tc>
        <w:tc>
          <w:tcPr>
            <w:tcW w:w="1135" w:type="dxa"/>
          </w:tcPr>
          <w:p w:rsidR="00103C6F" w:rsidRPr="00913DA4" w:rsidRDefault="00103C6F" w:rsidP="00307E4C"/>
        </w:tc>
      </w:tr>
      <w:tr w:rsidR="00103C6F" w:rsidTr="00635FDC">
        <w:tc>
          <w:tcPr>
            <w:tcW w:w="8930" w:type="dxa"/>
          </w:tcPr>
          <w:p w:rsidR="00103C6F" w:rsidRPr="00635FDC" w:rsidRDefault="00103C6F" w:rsidP="00307E4C">
            <w:pPr>
              <w:rPr>
                <w:b/>
              </w:rPr>
            </w:pPr>
            <w:r w:rsidRPr="00635FDC">
              <w:rPr>
                <w:b/>
              </w:rPr>
              <w:t>Лабораторная работа № 9</w:t>
            </w:r>
          </w:p>
          <w:p w:rsidR="00103C6F" w:rsidRPr="00635FDC" w:rsidRDefault="00103C6F" w:rsidP="00307E4C">
            <w:pPr>
              <w:rPr>
                <w:color w:val="FF0000"/>
              </w:rPr>
            </w:pPr>
            <w:r w:rsidRPr="00913DA4">
              <w:t>«Определение работы и мощности тока»</w:t>
            </w:r>
          </w:p>
        </w:tc>
        <w:tc>
          <w:tcPr>
            <w:tcW w:w="1135" w:type="dxa"/>
          </w:tcPr>
          <w:p w:rsidR="00103C6F" w:rsidRPr="00913DA4" w:rsidRDefault="00103C6F" w:rsidP="00795902"/>
        </w:tc>
      </w:tr>
      <w:tr w:rsidR="00103C6F" w:rsidTr="00635FDC">
        <w:tc>
          <w:tcPr>
            <w:tcW w:w="8930" w:type="dxa"/>
          </w:tcPr>
          <w:p w:rsidR="00103C6F" w:rsidRPr="00635FDC" w:rsidRDefault="00103C6F" w:rsidP="00307E4C">
            <w:pPr>
              <w:rPr>
                <w:b/>
              </w:rPr>
            </w:pPr>
            <w:r w:rsidRPr="00635FDC">
              <w:rPr>
                <w:b/>
              </w:rPr>
              <w:t xml:space="preserve">Лабораторная работа№ 10 </w:t>
            </w:r>
          </w:p>
          <w:p w:rsidR="00103C6F" w:rsidRPr="00635FDC" w:rsidRDefault="00103C6F" w:rsidP="00307E4C">
            <w:pPr>
              <w:rPr>
                <w:b/>
              </w:rPr>
            </w:pPr>
            <w:r>
              <w:t>«Измерение КПД установки с электрическим нагревателем»</w:t>
            </w:r>
          </w:p>
        </w:tc>
        <w:tc>
          <w:tcPr>
            <w:tcW w:w="1135" w:type="dxa"/>
          </w:tcPr>
          <w:p w:rsidR="00103C6F" w:rsidRPr="00913DA4" w:rsidRDefault="00103C6F" w:rsidP="00307E4C"/>
        </w:tc>
      </w:tr>
      <w:tr w:rsidR="00103C6F" w:rsidTr="00635FDC">
        <w:tc>
          <w:tcPr>
            <w:tcW w:w="8930" w:type="dxa"/>
          </w:tcPr>
          <w:p w:rsidR="00103C6F" w:rsidRDefault="00103C6F" w:rsidP="00307E4C">
            <w:r w:rsidRPr="00635FDC">
              <w:rPr>
                <w:b/>
              </w:rPr>
              <w:t xml:space="preserve">Лабораторная работа № 11 </w:t>
            </w:r>
          </w:p>
          <w:p w:rsidR="00103C6F" w:rsidRPr="00913DA4" w:rsidRDefault="00103C6F" w:rsidP="00307E4C">
            <w:r w:rsidRPr="00EA16D6">
              <w:t>«Изучение электродвигателя постоянного тока»</w:t>
            </w:r>
          </w:p>
        </w:tc>
        <w:tc>
          <w:tcPr>
            <w:tcW w:w="1135" w:type="dxa"/>
          </w:tcPr>
          <w:p w:rsidR="00103C6F" w:rsidRPr="00913DA4" w:rsidRDefault="00103C6F" w:rsidP="00795902"/>
        </w:tc>
      </w:tr>
      <w:tr w:rsidR="00103C6F" w:rsidTr="00635FDC">
        <w:tc>
          <w:tcPr>
            <w:tcW w:w="8930" w:type="dxa"/>
          </w:tcPr>
          <w:p w:rsidR="00103C6F" w:rsidRDefault="00103C6F" w:rsidP="00307E4C">
            <w:r w:rsidRPr="00635FDC">
              <w:rPr>
                <w:b/>
              </w:rPr>
              <w:t>Лабораторная работа № 12</w:t>
            </w:r>
          </w:p>
          <w:p w:rsidR="00103C6F" w:rsidRPr="00913DA4" w:rsidRDefault="00103C6F" w:rsidP="00307E4C">
            <w:r w:rsidRPr="00635FDC">
              <w:rPr>
                <w:szCs w:val="40"/>
              </w:rPr>
              <w:t>«</w:t>
            </w:r>
            <w:r>
              <w:t>Исследование зависимости угла отражения от угла падения света»</w:t>
            </w:r>
          </w:p>
        </w:tc>
        <w:tc>
          <w:tcPr>
            <w:tcW w:w="1135" w:type="dxa"/>
          </w:tcPr>
          <w:p w:rsidR="00103C6F" w:rsidRPr="00913DA4" w:rsidRDefault="00103C6F" w:rsidP="00307E4C"/>
        </w:tc>
      </w:tr>
      <w:tr w:rsidR="00103C6F" w:rsidTr="00635FDC">
        <w:tc>
          <w:tcPr>
            <w:tcW w:w="8930" w:type="dxa"/>
          </w:tcPr>
          <w:p w:rsidR="00103C6F" w:rsidRPr="00635FDC" w:rsidRDefault="00103C6F" w:rsidP="00795902">
            <w:pPr>
              <w:rPr>
                <w:b/>
              </w:rPr>
            </w:pPr>
            <w:r w:rsidRPr="00635FDC">
              <w:rPr>
                <w:b/>
              </w:rPr>
              <w:t>Лабораторная работа № 13</w:t>
            </w:r>
          </w:p>
          <w:p w:rsidR="00103C6F" w:rsidRPr="00307E4C" w:rsidRDefault="00103C6F" w:rsidP="00795902">
            <w:r w:rsidRPr="00635FDC">
              <w:rPr>
                <w:szCs w:val="40"/>
              </w:rPr>
              <w:t>«</w:t>
            </w:r>
            <w:r>
              <w:t>Исследование зависимости угла преломления от угла падения света»</w:t>
            </w:r>
          </w:p>
        </w:tc>
        <w:tc>
          <w:tcPr>
            <w:tcW w:w="1135" w:type="dxa"/>
          </w:tcPr>
          <w:p w:rsidR="00103C6F" w:rsidRPr="00913DA4" w:rsidRDefault="00103C6F" w:rsidP="00307E4C"/>
        </w:tc>
      </w:tr>
      <w:tr w:rsidR="00103C6F" w:rsidTr="00635FDC">
        <w:tc>
          <w:tcPr>
            <w:tcW w:w="8930" w:type="dxa"/>
          </w:tcPr>
          <w:p w:rsidR="00103C6F" w:rsidRPr="00635FDC" w:rsidRDefault="00103C6F" w:rsidP="00307E4C">
            <w:pPr>
              <w:rPr>
                <w:b/>
              </w:rPr>
            </w:pPr>
            <w:r w:rsidRPr="00635FDC">
              <w:rPr>
                <w:b/>
              </w:rPr>
              <w:t>Лабораторная работа № 14</w:t>
            </w:r>
          </w:p>
          <w:p w:rsidR="00103C6F" w:rsidRPr="00913DA4" w:rsidRDefault="00103C6F" w:rsidP="00307E4C">
            <w:r w:rsidRPr="00635FDC">
              <w:rPr>
                <w:szCs w:val="40"/>
              </w:rPr>
              <w:t>«</w:t>
            </w:r>
            <w:r>
              <w:t>Измерение фокусного расстояния собирающей линзы. Получение изображений</w:t>
            </w:r>
            <w:r w:rsidRPr="00635FDC">
              <w:rPr>
                <w:szCs w:val="40"/>
              </w:rPr>
              <w:t>»</w:t>
            </w:r>
          </w:p>
        </w:tc>
        <w:tc>
          <w:tcPr>
            <w:tcW w:w="1135" w:type="dxa"/>
          </w:tcPr>
          <w:p w:rsidR="00103C6F" w:rsidRPr="00913DA4" w:rsidRDefault="00103C6F" w:rsidP="00307E4C"/>
        </w:tc>
      </w:tr>
      <w:tr w:rsidR="00103C6F" w:rsidTr="00635FDC">
        <w:tc>
          <w:tcPr>
            <w:tcW w:w="8930" w:type="dxa"/>
          </w:tcPr>
          <w:p w:rsidR="00103C6F" w:rsidRPr="00913DA4" w:rsidRDefault="00103C6F" w:rsidP="00307E4C"/>
        </w:tc>
        <w:tc>
          <w:tcPr>
            <w:tcW w:w="1135" w:type="dxa"/>
          </w:tcPr>
          <w:p w:rsidR="00103C6F" w:rsidRPr="00913DA4" w:rsidRDefault="00103C6F" w:rsidP="00307E4C"/>
        </w:tc>
      </w:tr>
      <w:tr w:rsidR="00103C6F" w:rsidTr="00635FDC">
        <w:tc>
          <w:tcPr>
            <w:tcW w:w="8930" w:type="dxa"/>
          </w:tcPr>
          <w:p w:rsidR="00103C6F" w:rsidRPr="00307E4C" w:rsidRDefault="00103C6F" w:rsidP="00307E4C">
            <w:r w:rsidRPr="00635FDC">
              <w:rPr>
                <w:b/>
              </w:rPr>
              <w:t>Контрольная работа № 1</w:t>
            </w:r>
            <w:r w:rsidRPr="00307E4C">
              <w:t xml:space="preserve"> «Тепловые явления»</w:t>
            </w:r>
          </w:p>
        </w:tc>
        <w:tc>
          <w:tcPr>
            <w:tcW w:w="1135" w:type="dxa"/>
          </w:tcPr>
          <w:p w:rsidR="00103C6F" w:rsidRPr="00913DA4" w:rsidRDefault="00103C6F" w:rsidP="00307E4C"/>
        </w:tc>
      </w:tr>
      <w:tr w:rsidR="00103C6F" w:rsidTr="00635FDC">
        <w:tc>
          <w:tcPr>
            <w:tcW w:w="8930" w:type="dxa"/>
          </w:tcPr>
          <w:p w:rsidR="00103C6F" w:rsidRPr="00307E4C" w:rsidRDefault="00103C6F" w:rsidP="00307E4C">
            <w:r w:rsidRPr="00635FDC">
              <w:rPr>
                <w:b/>
              </w:rPr>
              <w:t>Контрольная работа № 2</w:t>
            </w:r>
            <w:r w:rsidRPr="00307E4C">
              <w:t xml:space="preserve"> «Изменение агрегатных состояний»</w:t>
            </w:r>
          </w:p>
        </w:tc>
        <w:tc>
          <w:tcPr>
            <w:tcW w:w="1135" w:type="dxa"/>
          </w:tcPr>
          <w:p w:rsidR="00103C6F" w:rsidRPr="00913DA4" w:rsidRDefault="00103C6F" w:rsidP="00307E4C"/>
        </w:tc>
      </w:tr>
      <w:tr w:rsidR="00103C6F" w:rsidTr="00635FDC">
        <w:tc>
          <w:tcPr>
            <w:tcW w:w="8930" w:type="dxa"/>
          </w:tcPr>
          <w:p w:rsidR="00103C6F" w:rsidRPr="00635FDC" w:rsidRDefault="00103C6F" w:rsidP="00307E4C">
            <w:pPr>
              <w:rPr>
                <w:b/>
              </w:rPr>
            </w:pPr>
            <w:r w:rsidRPr="00635FDC">
              <w:rPr>
                <w:b/>
              </w:rPr>
              <w:t xml:space="preserve">Контрольная работа № 3 </w:t>
            </w:r>
            <w:r w:rsidRPr="00307E4C">
              <w:t>«Электрические явления».</w:t>
            </w:r>
          </w:p>
        </w:tc>
        <w:tc>
          <w:tcPr>
            <w:tcW w:w="1135" w:type="dxa"/>
          </w:tcPr>
          <w:p w:rsidR="00103C6F" w:rsidRPr="00913DA4" w:rsidRDefault="00103C6F" w:rsidP="00307E4C"/>
        </w:tc>
      </w:tr>
      <w:tr w:rsidR="00103C6F" w:rsidTr="00635FDC">
        <w:tc>
          <w:tcPr>
            <w:tcW w:w="8930" w:type="dxa"/>
          </w:tcPr>
          <w:p w:rsidR="00103C6F" w:rsidRPr="00635FDC" w:rsidRDefault="00103C6F" w:rsidP="00307E4C">
            <w:pPr>
              <w:rPr>
                <w:b/>
              </w:rPr>
            </w:pPr>
            <w:r w:rsidRPr="00635FDC">
              <w:rPr>
                <w:b/>
              </w:rPr>
              <w:t>Контрольная работа № 4</w:t>
            </w:r>
            <w:r w:rsidRPr="00307E4C">
              <w:t xml:space="preserve">  «Электромагнитные и световые явления»</w:t>
            </w:r>
          </w:p>
        </w:tc>
        <w:tc>
          <w:tcPr>
            <w:tcW w:w="1135" w:type="dxa"/>
          </w:tcPr>
          <w:p w:rsidR="00103C6F" w:rsidRPr="00913DA4" w:rsidRDefault="00103C6F" w:rsidP="00307E4C"/>
        </w:tc>
      </w:tr>
    </w:tbl>
    <w:p w:rsidR="00103C6F" w:rsidRPr="00913DA4" w:rsidRDefault="00103C6F" w:rsidP="005A459A">
      <w:pPr>
        <w:ind w:firstLine="360"/>
        <w:rPr>
          <w:b/>
        </w:rPr>
      </w:pPr>
    </w:p>
    <w:p w:rsidR="00103C6F" w:rsidRPr="00732A4C" w:rsidRDefault="00103C6F" w:rsidP="005A459A">
      <w:pPr>
        <w:ind w:firstLine="360"/>
        <w:rPr>
          <w:b/>
        </w:rPr>
      </w:pPr>
    </w:p>
    <w:p w:rsidR="00103C6F" w:rsidRPr="00732A4C" w:rsidRDefault="00103C6F" w:rsidP="005A459A">
      <w:pPr>
        <w:ind w:firstLine="360"/>
        <w:rPr>
          <w:b/>
        </w:rPr>
      </w:pPr>
    </w:p>
    <w:p w:rsidR="00103C6F" w:rsidRPr="00732A4C" w:rsidRDefault="00103C6F" w:rsidP="005A459A">
      <w:pPr>
        <w:ind w:firstLine="360"/>
        <w:rPr>
          <w:b/>
        </w:rPr>
      </w:pPr>
    </w:p>
    <w:p w:rsidR="00103C6F" w:rsidRPr="00732A4C" w:rsidRDefault="00103C6F" w:rsidP="005A459A">
      <w:pPr>
        <w:ind w:firstLine="360"/>
        <w:rPr>
          <w:b/>
        </w:rPr>
      </w:pPr>
    </w:p>
    <w:p w:rsidR="00103C6F" w:rsidRPr="00732A4C" w:rsidRDefault="00103C6F" w:rsidP="005A459A">
      <w:pPr>
        <w:ind w:firstLine="360"/>
        <w:rPr>
          <w:b/>
        </w:rPr>
      </w:pPr>
    </w:p>
    <w:p w:rsidR="00103C6F" w:rsidRPr="00732A4C" w:rsidRDefault="00103C6F" w:rsidP="005A459A">
      <w:pPr>
        <w:ind w:firstLine="360"/>
        <w:rPr>
          <w:b/>
        </w:rPr>
      </w:pPr>
    </w:p>
    <w:p w:rsidR="00103C6F" w:rsidRPr="00732A4C" w:rsidRDefault="00103C6F" w:rsidP="005A459A">
      <w:pPr>
        <w:ind w:firstLine="360"/>
        <w:rPr>
          <w:b/>
        </w:rPr>
      </w:pPr>
    </w:p>
    <w:p w:rsidR="00103C6F" w:rsidRPr="00732A4C" w:rsidRDefault="00103C6F" w:rsidP="005A459A">
      <w:pPr>
        <w:ind w:firstLine="360"/>
        <w:rPr>
          <w:b/>
        </w:rPr>
      </w:pPr>
    </w:p>
    <w:p w:rsidR="00103C6F" w:rsidRPr="00732A4C" w:rsidRDefault="00103C6F" w:rsidP="005A459A">
      <w:pPr>
        <w:ind w:firstLine="360"/>
        <w:rPr>
          <w:b/>
        </w:rPr>
      </w:pPr>
    </w:p>
    <w:p w:rsidR="00103C6F" w:rsidRPr="00732A4C" w:rsidRDefault="00103C6F" w:rsidP="005A459A">
      <w:pPr>
        <w:ind w:firstLine="360"/>
        <w:rPr>
          <w:b/>
        </w:rPr>
      </w:pPr>
    </w:p>
    <w:p w:rsidR="00103C6F" w:rsidRPr="00732A4C" w:rsidRDefault="00103C6F" w:rsidP="005A459A">
      <w:pPr>
        <w:ind w:firstLine="360"/>
        <w:rPr>
          <w:b/>
        </w:rPr>
      </w:pPr>
    </w:p>
    <w:p w:rsidR="00103C6F" w:rsidRPr="00732A4C" w:rsidRDefault="00103C6F" w:rsidP="005A459A">
      <w:pPr>
        <w:ind w:firstLine="360"/>
        <w:rPr>
          <w:b/>
        </w:rPr>
      </w:pPr>
    </w:p>
    <w:p w:rsidR="00103C6F" w:rsidRPr="00732A4C" w:rsidRDefault="00103C6F" w:rsidP="005A459A">
      <w:pPr>
        <w:ind w:firstLine="360"/>
        <w:rPr>
          <w:b/>
        </w:rPr>
      </w:pPr>
    </w:p>
    <w:p w:rsidR="00103C6F" w:rsidRDefault="00103C6F" w:rsidP="005A459A">
      <w:pPr>
        <w:ind w:firstLine="360"/>
        <w:rPr>
          <w:b/>
        </w:rPr>
      </w:pPr>
    </w:p>
    <w:p w:rsidR="00103C6F" w:rsidRDefault="00103C6F" w:rsidP="005A459A">
      <w:pPr>
        <w:ind w:firstLine="360"/>
        <w:rPr>
          <w:b/>
        </w:rPr>
      </w:pPr>
    </w:p>
    <w:p w:rsidR="00103C6F" w:rsidRDefault="00103C6F" w:rsidP="00307E4C">
      <w:pPr>
        <w:ind w:firstLine="360"/>
        <w:jc w:val="center"/>
        <w:rPr>
          <w:b/>
        </w:rPr>
      </w:pPr>
      <w:r>
        <w:rPr>
          <w:b/>
          <w:lang w:val="en-US"/>
        </w:rPr>
        <w:t>9</w:t>
      </w:r>
      <w:r>
        <w:rPr>
          <w:b/>
        </w:rPr>
        <w:t xml:space="preserve"> класс</w:t>
      </w:r>
    </w:p>
    <w:p w:rsidR="00103C6F" w:rsidRDefault="00103C6F" w:rsidP="00307E4C">
      <w:pPr>
        <w:ind w:firstLine="360"/>
        <w:jc w:val="center"/>
        <w:rPr>
          <w:b/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833"/>
        <w:gridCol w:w="1164"/>
      </w:tblGrid>
      <w:tr w:rsidR="00103C6F" w:rsidTr="00635FDC">
        <w:tc>
          <w:tcPr>
            <w:tcW w:w="9657" w:type="dxa"/>
          </w:tcPr>
          <w:p w:rsidR="00103C6F" w:rsidRPr="00FA636E" w:rsidRDefault="00103C6F" w:rsidP="00635FDC">
            <w:pPr>
              <w:jc w:val="center"/>
            </w:pPr>
            <w:r w:rsidRPr="00FA636E">
              <w:t>Тема</w:t>
            </w:r>
          </w:p>
        </w:tc>
        <w:tc>
          <w:tcPr>
            <w:tcW w:w="1224" w:type="dxa"/>
          </w:tcPr>
          <w:p w:rsidR="00103C6F" w:rsidRPr="00FA636E" w:rsidRDefault="00103C6F" w:rsidP="00635FDC">
            <w:pPr>
              <w:jc w:val="center"/>
            </w:pPr>
            <w:r w:rsidRPr="00FA636E">
              <w:t>Дата</w:t>
            </w:r>
          </w:p>
        </w:tc>
      </w:tr>
      <w:tr w:rsidR="00103C6F" w:rsidTr="00635FDC">
        <w:tc>
          <w:tcPr>
            <w:tcW w:w="9657" w:type="dxa"/>
          </w:tcPr>
          <w:p w:rsidR="00103C6F" w:rsidRPr="00635FDC" w:rsidRDefault="00103C6F" w:rsidP="00307E4C">
            <w:pPr>
              <w:rPr>
                <w:b/>
              </w:rPr>
            </w:pPr>
            <w:r w:rsidRPr="00635FDC">
              <w:rPr>
                <w:b/>
              </w:rPr>
              <w:t>Лабораторная работа № 1</w:t>
            </w:r>
          </w:p>
          <w:p w:rsidR="00103C6F" w:rsidRPr="00FA636E" w:rsidRDefault="00103C6F" w:rsidP="00307E4C">
            <w:r w:rsidRPr="00FA636E">
              <w:t>«Исследование равноускоренного движения без начальной скорости»</w:t>
            </w:r>
          </w:p>
        </w:tc>
        <w:tc>
          <w:tcPr>
            <w:tcW w:w="1224" w:type="dxa"/>
          </w:tcPr>
          <w:p w:rsidR="00103C6F" w:rsidRPr="00FA636E" w:rsidRDefault="00103C6F" w:rsidP="00635FDC">
            <w:pPr>
              <w:jc w:val="center"/>
            </w:pPr>
          </w:p>
        </w:tc>
      </w:tr>
      <w:tr w:rsidR="00103C6F" w:rsidTr="00635FDC">
        <w:tc>
          <w:tcPr>
            <w:tcW w:w="9657" w:type="dxa"/>
          </w:tcPr>
          <w:p w:rsidR="00103C6F" w:rsidRPr="00FA636E" w:rsidRDefault="00103C6F" w:rsidP="00307E4C">
            <w:r w:rsidRPr="00635FDC">
              <w:rPr>
                <w:b/>
              </w:rPr>
              <w:t>Лабораторная работа №2</w:t>
            </w:r>
          </w:p>
          <w:p w:rsidR="00103C6F" w:rsidRPr="00635FDC" w:rsidRDefault="00103C6F" w:rsidP="00307E4C">
            <w:pPr>
              <w:rPr>
                <w:b/>
              </w:rPr>
            </w:pPr>
            <w:r w:rsidRPr="00FA636E">
              <w:t>«Измерение ускорения свободного падения»</w:t>
            </w:r>
          </w:p>
        </w:tc>
        <w:tc>
          <w:tcPr>
            <w:tcW w:w="1224" w:type="dxa"/>
          </w:tcPr>
          <w:p w:rsidR="00103C6F" w:rsidRPr="00FA636E" w:rsidRDefault="00103C6F" w:rsidP="00635FDC">
            <w:pPr>
              <w:jc w:val="center"/>
            </w:pPr>
          </w:p>
        </w:tc>
      </w:tr>
      <w:tr w:rsidR="00103C6F" w:rsidTr="00635FDC">
        <w:tc>
          <w:tcPr>
            <w:tcW w:w="9657" w:type="dxa"/>
          </w:tcPr>
          <w:p w:rsidR="00103C6F" w:rsidRPr="00FA636E" w:rsidRDefault="00103C6F" w:rsidP="00B15221">
            <w:r w:rsidRPr="00635FDC">
              <w:rPr>
                <w:b/>
              </w:rPr>
              <w:t>Лабораторная работа № 3</w:t>
            </w:r>
            <w:r w:rsidRPr="00B15221">
              <w:t>«Исследование зависимости периода колебаний пр</w:t>
            </w:r>
            <w:r w:rsidRPr="00B15221">
              <w:t>у</w:t>
            </w:r>
            <w:r w:rsidRPr="00B15221">
              <w:t xml:space="preserve">жинного маятника от массы груза и жесткости пружины» </w:t>
            </w:r>
          </w:p>
        </w:tc>
        <w:tc>
          <w:tcPr>
            <w:tcW w:w="1224" w:type="dxa"/>
          </w:tcPr>
          <w:p w:rsidR="00103C6F" w:rsidRPr="00FA636E" w:rsidRDefault="00103C6F" w:rsidP="00635FDC">
            <w:pPr>
              <w:jc w:val="center"/>
            </w:pPr>
          </w:p>
        </w:tc>
      </w:tr>
      <w:tr w:rsidR="00103C6F" w:rsidTr="00635FDC">
        <w:trPr>
          <w:trHeight w:val="429"/>
        </w:trPr>
        <w:tc>
          <w:tcPr>
            <w:tcW w:w="9657" w:type="dxa"/>
          </w:tcPr>
          <w:p w:rsidR="00103C6F" w:rsidRPr="00635FDC" w:rsidRDefault="00103C6F" w:rsidP="00B15221">
            <w:pPr>
              <w:rPr>
                <w:i/>
              </w:rPr>
            </w:pPr>
            <w:r w:rsidRPr="00635FDC">
              <w:rPr>
                <w:b/>
              </w:rPr>
              <w:t>Лабораторная работа № 4</w:t>
            </w:r>
            <w:r w:rsidRPr="00FA636E">
              <w:t>«Исследование зависимости периода и частоты свобо</w:t>
            </w:r>
            <w:r w:rsidRPr="00FA636E">
              <w:t>д</w:t>
            </w:r>
            <w:r w:rsidRPr="00FA636E">
              <w:t>ных колебаний нитяного маятника от его длины»</w:t>
            </w:r>
          </w:p>
        </w:tc>
        <w:tc>
          <w:tcPr>
            <w:tcW w:w="1224" w:type="dxa"/>
          </w:tcPr>
          <w:p w:rsidR="00103C6F" w:rsidRPr="00FA636E" w:rsidRDefault="00103C6F" w:rsidP="00635FDC">
            <w:pPr>
              <w:jc w:val="center"/>
            </w:pPr>
          </w:p>
        </w:tc>
      </w:tr>
      <w:tr w:rsidR="00103C6F" w:rsidTr="00635FDC">
        <w:tc>
          <w:tcPr>
            <w:tcW w:w="9657" w:type="dxa"/>
          </w:tcPr>
          <w:p w:rsidR="00103C6F" w:rsidRPr="00635FDC" w:rsidRDefault="00103C6F" w:rsidP="00307E4C">
            <w:pPr>
              <w:rPr>
                <w:b/>
              </w:rPr>
            </w:pPr>
            <w:r w:rsidRPr="00635FDC">
              <w:rPr>
                <w:b/>
              </w:rPr>
              <w:t>Лабораторная работа № 5</w:t>
            </w:r>
          </w:p>
          <w:p w:rsidR="00103C6F" w:rsidRPr="00FA636E" w:rsidRDefault="00103C6F" w:rsidP="00650E79">
            <w:r w:rsidRPr="00A1717C">
              <w:t>«</w:t>
            </w:r>
            <w:r>
              <w:t>Определение полюсов магнита</w:t>
            </w:r>
            <w:r w:rsidRPr="00A1717C">
              <w:t>».</w:t>
            </w:r>
          </w:p>
        </w:tc>
        <w:tc>
          <w:tcPr>
            <w:tcW w:w="1224" w:type="dxa"/>
          </w:tcPr>
          <w:p w:rsidR="00103C6F" w:rsidRPr="00FA636E" w:rsidRDefault="00103C6F" w:rsidP="00635FDC">
            <w:pPr>
              <w:jc w:val="center"/>
            </w:pPr>
          </w:p>
        </w:tc>
      </w:tr>
      <w:tr w:rsidR="00103C6F" w:rsidTr="00635FDC">
        <w:tc>
          <w:tcPr>
            <w:tcW w:w="9657" w:type="dxa"/>
          </w:tcPr>
          <w:p w:rsidR="00103C6F" w:rsidRPr="00635FDC" w:rsidRDefault="00103C6F" w:rsidP="00307E4C">
            <w:pPr>
              <w:rPr>
                <w:b/>
              </w:rPr>
            </w:pPr>
            <w:r w:rsidRPr="00635FDC">
              <w:rPr>
                <w:b/>
              </w:rPr>
              <w:t>Лабораторная работа № 6</w:t>
            </w:r>
          </w:p>
          <w:p w:rsidR="00103C6F" w:rsidRPr="00635FDC" w:rsidRDefault="00103C6F" w:rsidP="00650E79">
            <w:pPr>
              <w:rPr>
                <w:b/>
              </w:rPr>
            </w:pPr>
            <w:r>
              <w:t>«</w:t>
            </w:r>
            <w:r w:rsidRPr="00A1717C">
              <w:t>Изучение электромагнитной индукции</w:t>
            </w:r>
            <w:r>
              <w:t>».</w:t>
            </w:r>
          </w:p>
        </w:tc>
        <w:tc>
          <w:tcPr>
            <w:tcW w:w="1224" w:type="dxa"/>
          </w:tcPr>
          <w:p w:rsidR="00103C6F" w:rsidRPr="00FA636E" w:rsidRDefault="00103C6F" w:rsidP="00635FDC">
            <w:pPr>
              <w:jc w:val="center"/>
            </w:pPr>
          </w:p>
        </w:tc>
      </w:tr>
      <w:tr w:rsidR="00103C6F" w:rsidTr="00635FDC">
        <w:tc>
          <w:tcPr>
            <w:tcW w:w="9657" w:type="dxa"/>
          </w:tcPr>
          <w:p w:rsidR="00103C6F" w:rsidRPr="00635FDC" w:rsidRDefault="00103C6F" w:rsidP="00FA636E">
            <w:pPr>
              <w:rPr>
                <w:b/>
              </w:rPr>
            </w:pPr>
            <w:r w:rsidRPr="00635FDC">
              <w:rPr>
                <w:b/>
              </w:rPr>
              <w:t>Лабораторная работа № 7</w:t>
            </w:r>
          </w:p>
          <w:p w:rsidR="00103C6F" w:rsidRPr="00FA636E" w:rsidRDefault="00103C6F" w:rsidP="00650E79">
            <w:r w:rsidRPr="00355DEB">
              <w:t>«</w:t>
            </w:r>
            <w:r>
              <w:t>Изучение явления распространения света»</w:t>
            </w:r>
          </w:p>
        </w:tc>
        <w:tc>
          <w:tcPr>
            <w:tcW w:w="1224" w:type="dxa"/>
          </w:tcPr>
          <w:p w:rsidR="00103C6F" w:rsidRPr="00FA636E" w:rsidRDefault="00103C6F" w:rsidP="00635FDC">
            <w:pPr>
              <w:jc w:val="center"/>
            </w:pPr>
          </w:p>
        </w:tc>
      </w:tr>
      <w:tr w:rsidR="00103C6F" w:rsidTr="00635FDC">
        <w:tc>
          <w:tcPr>
            <w:tcW w:w="9657" w:type="dxa"/>
          </w:tcPr>
          <w:p w:rsidR="00103C6F" w:rsidRPr="00635FDC" w:rsidRDefault="00103C6F" w:rsidP="00FA636E">
            <w:pPr>
              <w:rPr>
                <w:b/>
              </w:rPr>
            </w:pPr>
            <w:r w:rsidRPr="00635FDC">
              <w:rPr>
                <w:b/>
              </w:rPr>
              <w:t>Лабораторная работа № 8</w:t>
            </w:r>
          </w:p>
          <w:p w:rsidR="00103C6F" w:rsidRPr="00635FDC" w:rsidRDefault="00103C6F" w:rsidP="00FA636E">
            <w:pPr>
              <w:rPr>
                <w:b/>
              </w:rPr>
            </w:pPr>
            <w:r w:rsidRPr="00FA636E">
              <w:t>«Деление ядра атома урана по фотографии трека»</w:t>
            </w:r>
          </w:p>
        </w:tc>
        <w:tc>
          <w:tcPr>
            <w:tcW w:w="1224" w:type="dxa"/>
          </w:tcPr>
          <w:p w:rsidR="00103C6F" w:rsidRPr="00FA636E" w:rsidRDefault="00103C6F" w:rsidP="00635FDC">
            <w:pPr>
              <w:jc w:val="center"/>
            </w:pPr>
          </w:p>
        </w:tc>
      </w:tr>
      <w:tr w:rsidR="00103C6F" w:rsidTr="00635FDC">
        <w:tc>
          <w:tcPr>
            <w:tcW w:w="9657" w:type="dxa"/>
          </w:tcPr>
          <w:p w:rsidR="00103C6F" w:rsidRPr="00635FDC" w:rsidRDefault="00103C6F" w:rsidP="00FA636E">
            <w:pPr>
              <w:rPr>
                <w:b/>
              </w:rPr>
            </w:pPr>
            <w:r w:rsidRPr="00635FDC">
              <w:rPr>
                <w:b/>
              </w:rPr>
              <w:t>Лабораторная работа № 9</w:t>
            </w:r>
          </w:p>
          <w:p w:rsidR="00103C6F" w:rsidRPr="00FA636E" w:rsidRDefault="00103C6F" w:rsidP="00B15221">
            <w:r w:rsidRPr="00FA636E">
              <w:t xml:space="preserve">«Изучение </w:t>
            </w:r>
            <w:r>
              <w:t>треков заряженных частиц по готовым фотографиям</w:t>
            </w:r>
            <w:r w:rsidRPr="00FA636E">
              <w:t>»</w:t>
            </w:r>
          </w:p>
        </w:tc>
        <w:tc>
          <w:tcPr>
            <w:tcW w:w="1224" w:type="dxa"/>
          </w:tcPr>
          <w:p w:rsidR="00103C6F" w:rsidRPr="00FA636E" w:rsidRDefault="00103C6F" w:rsidP="00635FDC">
            <w:pPr>
              <w:jc w:val="center"/>
            </w:pPr>
          </w:p>
        </w:tc>
      </w:tr>
      <w:tr w:rsidR="00103C6F" w:rsidTr="00635FDC">
        <w:tc>
          <w:tcPr>
            <w:tcW w:w="9657" w:type="dxa"/>
          </w:tcPr>
          <w:p w:rsidR="00103C6F" w:rsidRPr="00FA636E" w:rsidRDefault="00103C6F" w:rsidP="00B117EA"/>
        </w:tc>
        <w:tc>
          <w:tcPr>
            <w:tcW w:w="1224" w:type="dxa"/>
          </w:tcPr>
          <w:p w:rsidR="00103C6F" w:rsidRPr="00FA636E" w:rsidRDefault="00103C6F" w:rsidP="00635FDC">
            <w:pPr>
              <w:jc w:val="center"/>
            </w:pPr>
          </w:p>
        </w:tc>
      </w:tr>
      <w:tr w:rsidR="00103C6F" w:rsidTr="00635FDC">
        <w:tc>
          <w:tcPr>
            <w:tcW w:w="9657" w:type="dxa"/>
          </w:tcPr>
          <w:p w:rsidR="00103C6F" w:rsidRPr="00FA636E" w:rsidRDefault="00103C6F" w:rsidP="00B117EA">
            <w:r w:rsidRPr="00635FDC">
              <w:rPr>
                <w:b/>
                <w:i/>
              </w:rPr>
              <w:t>Контрольная работа № 1</w:t>
            </w:r>
            <w:r w:rsidRPr="00FA636E">
              <w:t xml:space="preserve"> «Основы кинематики»</w:t>
            </w:r>
          </w:p>
        </w:tc>
        <w:tc>
          <w:tcPr>
            <w:tcW w:w="1224" w:type="dxa"/>
          </w:tcPr>
          <w:p w:rsidR="00103C6F" w:rsidRPr="00FA636E" w:rsidRDefault="00103C6F" w:rsidP="00635FDC">
            <w:pPr>
              <w:jc w:val="center"/>
            </w:pPr>
          </w:p>
        </w:tc>
      </w:tr>
      <w:tr w:rsidR="00103C6F" w:rsidTr="00635FDC">
        <w:tc>
          <w:tcPr>
            <w:tcW w:w="9657" w:type="dxa"/>
          </w:tcPr>
          <w:p w:rsidR="00103C6F" w:rsidRPr="00FA636E" w:rsidRDefault="00103C6F" w:rsidP="00B117EA">
            <w:r w:rsidRPr="00635FDC">
              <w:rPr>
                <w:b/>
                <w:i/>
              </w:rPr>
              <w:t>Контрольная работа № 2</w:t>
            </w:r>
            <w:r w:rsidRPr="00FA636E">
              <w:t>«Законы взаимодействия и движения тел».</w:t>
            </w:r>
          </w:p>
        </w:tc>
        <w:tc>
          <w:tcPr>
            <w:tcW w:w="1224" w:type="dxa"/>
          </w:tcPr>
          <w:p w:rsidR="00103C6F" w:rsidRPr="00FA636E" w:rsidRDefault="00103C6F" w:rsidP="00635FDC">
            <w:pPr>
              <w:jc w:val="center"/>
            </w:pPr>
          </w:p>
        </w:tc>
      </w:tr>
      <w:tr w:rsidR="00103C6F" w:rsidTr="00635FDC">
        <w:tc>
          <w:tcPr>
            <w:tcW w:w="9657" w:type="dxa"/>
          </w:tcPr>
          <w:p w:rsidR="00103C6F" w:rsidRPr="00FA636E" w:rsidRDefault="00103C6F" w:rsidP="00B117EA">
            <w:r w:rsidRPr="00635FDC">
              <w:rPr>
                <w:b/>
                <w:i/>
              </w:rPr>
              <w:t>Контрольная работа № 3</w:t>
            </w:r>
            <w:r w:rsidRPr="00635FDC">
              <w:rPr>
                <w:b/>
              </w:rPr>
              <w:t>«</w:t>
            </w:r>
            <w:r w:rsidRPr="00FA636E">
              <w:t>Механические колебания и волны. Звук».</w:t>
            </w:r>
          </w:p>
        </w:tc>
        <w:tc>
          <w:tcPr>
            <w:tcW w:w="1224" w:type="dxa"/>
          </w:tcPr>
          <w:p w:rsidR="00103C6F" w:rsidRPr="00FA636E" w:rsidRDefault="00103C6F" w:rsidP="00635FDC">
            <w:pPr>
              <w:jc w:val="center"/>
            </w:pPr>
          </w:p>
        </w:tc>
      </w:tr>
      <w:tr w:rsidR="00103C6F" w:rsidTr="00635FDC">
        <w:tc>
          <w:tcPr>
            <w:tcW w:w="9657" w:type="dxa"/>
          </w:tcPr>
          <w:p w:rsidR="00103C6F" w:rsidRPr="00FA636E" w:rsidRDefault="00103C6F" w:rsidP="00B117EA">
            <w:r w:rsidRPr="00635FDC">
              <w:rPr>
                <w:b/>
                <w:i/>
              </w:rPr>
              <w:t>Контрольная работа № 4</w:t>
            </w:r>
            <w:r w:rsidRPr="00FA636E">
              <w:t>«Электромагнитное поле»</w:t>
            </w:r>
          </w:p>
        </w:tc>
        <w:tc>
          <w:tcPr>
            <w:tcW w:w="1224" w:type="dxa"/>
          </w:tcPr>
          <w:p w:rsidR="00103C6F" w:rsidRPr="00FA636E" w:rsidRDefault="00103C6F" w:rsidP="00635FDC">
            <w:pPr>
              <w:jc w:val="center"/>
            </w:pPr>
          </w:p>
        </w:tc>
      </w:tr>
      <w:tr w:rsidR="00103C6F" w:rsidTr="00635FDC">
        <w:tc>
          <w:tcPr>
            <w:tcW w:w="9657" w:type="dxa"/>
          </w:tcPr>
          <w:p w:rsidR="00103C6F" w:rsidRPr="00FA636E" w:rsidRDefault="00103C6F" w:rsidP="00650E79">
            <w:r w:rsidRPr="00635FDC">
              <w:rPr>
                <w:b/>
                <w:i/>
              </w:rPr>
              <w:t>Контрольная работа № 5</w:t>
            </w:r>
            <w:r w:rsidRPr="00635FDC">
              <w:rPr>
                <w:b/>
              </w:rPr>
              <w:t xml:space="preserve"> «</w:t>
            </w:r>
            <w:r w:rsidRPr="00FA636E">
              <w:t>Строение атома и атомного ядра</w:t>
            </w:r>
            <w:r>
              <w:t>»</w:t>
            </w:r>
          </w:p>
        </w:tc>
        <w:tc>
          <w:tcPr>
            <w:tcW w:w="1224" w:type="dxa"/>
          </w:tcPr>
          <w:p w:rsidR="00103C6F" w:rsidRPr="00FA636E" w:rsidRDefault="00103C6F" w:rsidP="00635FDC">
            <w:pPr>
              <w:jc w:val="center"/>
            </w:pPr>
          </w:p>
        </w:tc>
      </w:tr>
    </w:tbl>
    <w:p w:rsidR="00103C6F" w:rsidRPr="00E24C7C" w:rsidRDefault="00103C6F" w:rsidP="00307E4C">
      <w:pPr>
        <w:ind w:firstLine="360"/>
        <w:jc w:val="center"/>
        <w:rPr>
          <w:b/>
        </w:rPr>
      </w:pPr>
    </w:p>
    <w:p w:rsidR="00103C6F" w:rsidRDefault="00103C6F" w:rsidP="005A459A">
      <w:pPr>
        <w:ind w:firstLine="360"/>
        <w:rPr>
          <w:b/>
        </w:rPr>
      </w:pPr>
    </w:p>
    <w:p w:rsidR="00103C6F" w:rsidRDefault="00103C6F" w:rsidP="005A459A">
      <w:pPr>
        <w:ind w:firstLine="360"/>
        <w:rPr>
          <w:b/>
        </w:rPr>
      </w:pPr>
    </w:p>
    <w:p w:rsidR="00103C6F" w:rsidRDefault="00103C6F" w:rsidP="005A459A">
      <w:pPr>
        <w:ind w:firstLine="360"/>
        <w:rPr>
          <w:b/>
        </w:rPr>
      </w:pPr>
    </w:p>
    <w:p w:rsidR="00103C6F" w:rsidRDefault="00103C6F" w:rsidP="005A459A">
      <w:pPr>
        <w:ind w:firstLine="360"/>
        <w:rPr>
          <w:b/>
        </w:rPr>
      </w:pPr>
    </w:p>
    <w:p w:rsidR="00103C6F" w:rsidRDefault="00103C6F" w:rsidP="005A459A">
      <w:pPr>
        <w:ind w:firstLine="360"/>
        <w:rPr>
          <w:b/>
        </w:rPr>
      </w:pPr>
    </w:p>
    <w:p w:rsidR="00103C6F" w:rsidRDefault="00103C6F" w:rsidP="005A459A">
      <w:pPr>
        <w:ind w:firstLine="360"/>
        <w:rPr>
          <w:b/>
        </w:rPr>
      </w:pPr>
    </w:p>
    <w:p w:rsidR="00103C6F" w:rsidRDefault="00103C6F" w:rsidP="005A459A">
      <w:pPr>
        <w:ind w:firstLine="360"/>
        <w:rPr>
          <w:b/>
        </w:rPr>
      </w:pPr>
    </w:p>
    <w:p w:rsidR="00103C6F" w:rsidRDefault="00103C6F" w:rsidP="005A459A">
      <w:pPr>
        <w:ind w:firstLine="360"/>
        <w:rPr>
          <w:b/>
        </w:rPr>
      </w:pPr>
    </w:p>
    <w:p w:rsidR="00103C6F" w:rsidRDefault="00103C6F" w:rsidP="005A459A">
      <w:pPr>
        <w:ind w:firstLine="360"/>
        <w:rPr>
          <w:b/>
        </w:rPr>
      </w:pPr>
    </w:p>
    <w:p w:rsidR="00103C6F" w:rsidRDefault="00103C6F" w:rsidP="005A459A">
      <w:pPr>
        <w:ind w:firstLine="360"/>
        <w:rPr>
          <w:b/>
        </w:rPr>
      </w:pPr>
    </w:p>
    <w:p w:rsidR="00103C6F" w:rsidRDefault="00103C6F" w:rsidP="005A459A">
      <w:pPr>
        <w:ind w:firstLine="360"/>
        <w:rPr>
          <w:b/>
        </w:rPr>
      </w:pPr>
    </w:p>
    <w:p w:rsidR="00103C6F" w:rsidRDefault="00103C6F" w:rsidP="005A459A">
      <w:pPr>
        <w:ind w:firstLine="360"/>
        <w:rPr>
          <w:b/>
        </w:rPr>
      </w:pPr>
    </w:p>
    <w:p w:rsidR="00103C6F" w:rsidRDefault="00103C6F" w:rsidP="005A459A">
      <w:pPr>
        <w:ind w:firstLine="360"/>
        <w:rPr>
          <w:b/>
        </w:rPr>
      </w:pPr>
    </w:p>
    <w:p w:rsidR="00103C6F" w:rsidRDefault="00103C6F" w:rsidP="005A459A">
      <w:pPr>
        <w:ind w:firstLine="360"/>
        <w:rPr>
          <w:b/>
        </w:rPr>
      </w:pPr>
    </w:p>
    <w:p w:rsidR="00103C6F" w:rsidRDefault="00103C6F" w:rsidP="005A459A">
      <w:pPr>
        <w:ind w:firstLine="360"/>
        <w:rPr>
          <w:b/>
        </w:rPr>
      </w:pPr>
    </w:p>
    <w:p w:rsidR="00103C6F" w:rsidRDefault="00103C6F" w:rsidP="005A459A">
      <w:pPr>
        <w:ind w:firstLine="360"/>
        <w:rPr>
          <w:b/>
        </w:rPr>
      </w:pPr>
    </w:p>
    <w:p w:rsidR="00103C6F" w:rsidRDefault="00103C6F" w:rsidP="005A459A">
      <w:pPr>
        <w:ind w:firstLine="360"/>
        <w:rPr>
          <w:b/>
        </w:rPr>
      </w:pPr>
    </w:p>
    <w:p w:rsidR="00103C6F" w:rsidRDefault="00103C6F" w:rsidP="005A459A">
      <w:pPr>
        <w:ind w:firstLine="360"/>
        <w:rPr>
          <w:b/>
        </w:rPr>
      </w:pPr>
    </w:p>
    <w:p w:rsidR="00103C6F" w:rsidRDefault="00103C6F" w:rsidP="005A459A">
      <w:pPr>
        <w:ind w:firstLine="360"/>
        <w:rPr>
          <w:b/>
        </w:rPr>
      </w:pPr>
    </w:p>
    <w:p w:rsidR="00103C6F" w:rsidRDefault="00103C6F" w:rsidP="005A459A">
      <w:pPr>
        <w:ind w:firstLine="360"/>
        <w:rPr>
          <w:b/>
        </w:rPr>
      </w:pPr>
    </w:p>
    <w:p w:rsidR="00103C6F" w:rsidRDefault="00103C6F" w:rsidP="005A459A">
      <w:pPr>
        <w:ind w:firstLine="360"/>
        <w:rPr>
          <w:b/>
        </w:rPr>
      </w:pPr>
    </w:p>
    <w:p w:rsidR="00103C6F" w:rsidRDefault="00103C6F" w:rsidP="00CD585F">
      <w:pPr>
        <w:ind w:firstLine="360"/>
        <w:jc w:val="center"/>
        <w:rPr>
          <w:b/>
          <w:sz w:val="28"/>
          <w:szCs w:val="28"/>
        </w:rPr>
      </w:pPr>
      <w:r w:rsidRPr="00CD585F">
        <w:rPr>
          <w:b/>
          <w:sz w:val="28"/>
          <w:szCs w:val="28"/>
        </w:rPr>
        <w:t>Раздел 7. Программно-методическое обеспечение учебного процесса.</w:t>
      </w:r>
    </w:p>
    <w:p w:rsidR="00103C6F" w:rsidRPr="00CD585F" w:rsidRDefault="00103C6F" w:rsidP="005A459A">
      <w:pPr>
        <w:ind w:firstLine="360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35"/>
        <w:gridCol w:w="1325"/>
        <w:gridCol w:w="1596"/>
        <w:gridCol w:w="3198"/>
        <w:gridCol w:w="2843"/>
      </w:tblGrid>
      <w:tr w:rsidR="00103C6F" w:rsidTr="00CD585F">
        <w:tc>
          <w:tcPr>
            <w:tcW w:w="1117" w:type="dxa"/>
          </w:tcPr>
          <w:p w:rsidR="00103C6F" w:rsidRPr="00CD585F" w:rsidRDefault="00103C6F">
            <w:pPr>
              <w:jc w:val="center"/>
            </w:pPr>
            <w:r w:rsidRPr="00CD585F">
              <w:t>Класс</w:t>
            </w:r>
          </w:p>
        </w:tc>
        <w:tc>
          <w:tcPr>
            <w:tcW w:w="1407" w:type="dxa"/>
          </w:tcPr>
          <w:p w:rsidR="00103C6F" w:rsidRPr="00CD585F" w:rsidRDefault="00103C6F">
            <w:pPr>
              <w:jc w:val="center"/>
            </w:pPr>
            <w:r w:rsidRPr="00CD585F">
              <w:t>Предмет</w:t>
            </w:r>
          </w:p>
        </w:tc>
        <w:tc>
          <w:tcPr>
            <w:tcW w:w="1662" w:type="dxa"/>
          </w:tcPr>
          <w:p w:rsidR="00103C6F" w:rsidRPr="00CD585F" w:rsidRDefault="00103C6F">
            <w:pPr>
              <w:jc w:val="center"/>
            </w:pPr>
            <w:r w:rsidRPr="00CD585F">
              <w:t>Количество часов в н</w:t>
            </w:r>
            <w:r w:rsidRPr="00CD585F">
              <w:t>е</w:t>
            </w:r>
            <w:r w:rsidRPr="00CD585F">
              <w:t>делю</w:t>
            </w:r>
          </w:p>
        </w:tc>
        <w:tc>
          <w:tcPr>
            <w:tcW w:w="3401" w:type="dxa"/>
          </w:tcPr>
          <w:p w:rsidR="00103C6F" w:rsidRPr="00CD585F" w:rsidRDefault="00103C6F">
            <w:pPr>
              <w:jc w:val="center"/>
            </w:pPr>
            <w:r w:rsidRPr="00CD585F">
              <w:t>Программа</w:t>
            </w:r>
          </w:p>
          <w:p w:rsidR="00103C6F" w:rsidRPr="00CD585F" w:rsidRDefault="00103C6F">
            <w:pPr>
              <w:jc w:val="center"/>
            </w:pPr>
            <w:r w:rsidRPr="00CD585F">
              <w:t xml:space="preserve"> (автор, название)</w:t>
            </w:r>
          </w:p>
        </w:tc>
        <w:tc>
          <w:tcPr>
            <w:tcW w:w="3260" w:type="dxa"/>
          </w:tcPr>
          <w:p w:rsidR="00103C6F" w:rsidRPr="00CD585F" w:rsidRDefault="00103C6F">
            <w:pPr>
              <w:jc w:val="center"/>
            </w:pPr>
            <w:r w:rsidRPr="00CD585F">
              <w:t>Используемые учебники</w:t>
            </w:r>
          </w:p>
          <w:p w:rsidR="00103C6F" w:rsidRPr="00CD585F" w:rsidRDefault="00103C6F">
            <w:pPr>
              <w:jc w:val="center"/>
            </w:pPr>
            <w:r w:rsidRPr="00CD585F">
              <w:t>(автор, название, изд</w:t>
            </w:r>
            <w:r w:rsidRPr="00CD585F">
              <w:t>а</w:t>
            </w:r>
            <w:r w:rsidRPr="00CD585F">
              <w:t>тельство, год издания)</w:t>
            </w:r>
          </w:p>
        </w:tc>
      </w:tr>
      <w:tr w:rsidR="00103C6F" w:rsidTr="00CD585F">
        <w:tc>
          <w:tcPr>
            <w:tcW w:w="1117" w:type="dxa"/>
          </w:tcPr>
          <w:p w:rsidR="00103C6F" w:rsidRPr="00CD585F" w:rsidRDefault="00103C6F">
            <w:pPr>
              <w:jc w:val="center"/>
            </w:pPr>
            <w:r w:rsidRPr="00CD585F">
              <w:t>7</w:t>
            </w:r>
          </w:p>
          <w:p w:rsidR="00103C6F" w:rsidRPr="00CD585F" w:rsidRDefault="00103C6F">
            <w:pPr>
              <w:jc w:val="center"/>
            </w:pPr>
          </w:p>
          <w:p w:rsidR="00103C6F" w:rsidRPr="00CD585F" w:rsidRDefault="00103C6F">
            <w:pPr>
              <w:jc w:val="center"/>
            </w:pPr>
          </w:p>
        </w:tc>
        <w:tc>
          <w:tcPr>
            <w:tcW w:w="1407" w:type="dxa"/>
            <w:vMerge w:val="restart"/>
          </w:tcPr>
          <w:p w:rsidR="00103C6F" w:rsidRPr="00CD585F" w:rsidRDefault="00103C6F">
            <w:pPr>
              <w:jc w:val="center"/>
            </w:pPr>
            <w:r w:rsidRPr="00CD585F">
              <w:t>Физика</w:t>
            </w:r>
          </w:p>
        </w:tc>
        <w:tc>
          <w:tcPr>
            <w:tcW w:w="1662" w:type="dxa"/>
          </w:tcPr>
          <w:p w:rsidR="00103C6F" w:rsidRPr="00CD585F" w:rsidRDefault="00103C6F">
            <w:pPr>
              <w:jc w:val="center"/>
            </w:pPr>
            <w:r w:rsidRPr="00CD585F">
              <w:t>2</w:t>
            </w:r>
          </w:p>
        </w:tc>
        <w:tc>
          <w:tcPr>
            <w:tcW w:w="3401" w:type="dxa"/>
            <w:vMerge w:val="restart"/>
          </w:tcPr>
          <w:p w:rsidR="00103C6F" w:rsidRPr="00CD585F" w:rsidRDefault="00103C6F" w:rsidP="00CD585F">
            <w:r w:rsidRPr="00CD585F">
              <w:t>Примерной программы о</w:t>
            </w:r>
            <w:r w:rsidRPr="00CD585F">
              <w:t>с</w:t>
            </w:r>
            <w:r w:rsidRPr="00CD585F">
              <w:t>новного общего образования по физике. М.:Просвещение,2004г.</w:t>
            </w:r>
          </w:p>
        </w:tc>
        <w:tc>
          <w:tcPr>
            <w:tcW w:w="3260" w:type="dxa"/>
          </w:tcPr>
          <w:p w:rsidR="00103C6F" w:rsidRPr="00CD585F" w:rsidRDefault="00103C6F" w:rsidP="00CD585F">
            <w:r w:rsidRPr="00CD585F">
              <w:rPr>
                <w:i/>
              </w:rPr>
              <w:t>Перышкин А.В.</w:t>
            </w:r>
            <w:r w:rsidRPr="00CD585F">
              <w:t xml:space="preserve"> Физика-7 – М.: Дрофа, 2009;</w:t>
            </w:r>
          </w:p>
          <w:p w:rsidR="00103C6F" w:rsidRPr="00CD585F" w:rsidRDefault="00103C6F" w:rsidP="00CD585F"/>
        </w:tc>
      </w:tr>
      <w:tr w:rsidR="00103C6F" w:rsidTr="007F006A">
        <w:tc>
          <w:tcPr>
            <w:tcW w:w="1117" w:type="dxa"/>
          </w:tcPr>
          <w:p w:rsidR="00103C6F" w:rsidRPr="00CD585F" w:rsidRDefault="00103C6F">
            <w:pPr>
              <w:jc w:val="center"/>
            </w:pPr>
            <w:r w:rsidRPr="00CD585F">
              <w:t>8</w:t>
            </w:r>
          </w:p>
          <w:p w:rsidR="00103C6F" w:rsidRPr="00CD585F" w:rsidRDefault="00103C6F">
            <w:pPr>
              <w:jc w:val="center"/>
            </w:pPr>
          </w:p>
        </w:tc>
        <w:tc>
          <w:tcPr>
            <w:tcW w:w="1407" w:type="dxa"/>
            <w:vMerge/>
          </w:tcPr>
          <w:p w:rsidR="00103C6F" w:rsidRPr="00CD585F" w:rsidRDefault="00103C6F">
            <w:pPr>
              <w:jc w:val="center"/>
            </w:pPr>
          </w:p>
        </w:tc>
        <w:tc>
          <w:tcPr>
            <w:tcW w:w="1662" w:type="dxa"/>
          </w:tcPr>
          <w:p w:rsidR="00103C6F" w:rsidRPr="00CD585F" w:rsidRDefault="00103C6F">
            <w:pPr>
              <w:jc w:val="center"/>
            </w:pPr>
            <w:r w:rsidRPr="00CD585F">
              <w:t>2</w:t>
            </w:r>
          </w:p>
        </w:tc>
        <w:tc>
          <w:tcPr>
            <w:tcW w:w="3401" w:type="dxa"/>
            <w:vMerge/>
          </w:tcPr>
          <w:p w:rsidR="00103C6F" w:rsidRPr="00CD585F" w:rsidRDefault="00103C6F"/>
        </w:tc>
        <w:tc>
          <w:tcPr>
            <w:tcW w:w="3260" w:type="dxa"/>
          </w:tcPr>
          <w:p w:rsidR="00103C6F" w:rsidRPr="00CD585F" w:rsidRDefault="00103C6F" w:rsidP="00CD585F">
            <w:r w:rsidRPr="00CD585F">
              <w:rPr>
                <w:i/>
              </w:rPr>
              <w:t xml:space="preserve">Перышкин А.В. </w:t>
            </w:r>
            <w:r w:rsidRPr="00CD585F">
              <w:t>Физика-8 – М.: Дрофа, 2009;</w:t>
            </w:r>
          </w:p>
          <w:p w:rsidR="00103C6F" w:rsidRPr="00CD585F" w:rsidRDefault="00103C6F"/>
        </w:tc>
      </w:tr>
      <w:tr w:rsidR="00103C6F" w:rsidTr="007F006A">
        <w:tc>
          <w:tcPr>
            <w:tcW w:w="1117" w:type="dxa"/>
          </w:tcPr>
          <w:p w:rsidR="00103C6F" w:rsidRPr="00CD585F" w:rsidRDefault="00103C6F">
            <w:pPr>
              <w:jc w:val="center"/>
            </w:pPr>
          </w:p>
          <w:p w:rsidR="00103C6F" w:rsidRPr="00CD585F" w:rsidRDefault="00103C6F">
            <w:pPr>
              <w:jc w:val="center"/>
            </w:pPr>
            <w:r w:rsidRPr="00CD585F">
              <w:t>9</w:t>
            </w:r>
          </w:p>
          <w:p w:rsidR="00103C6F" w:rsidRPr="00CD585F" w:rsidRDefault="00103C6F">
            <w:pPr>
              <w:jc w:val="center"/>
            </w:pPr>
          </w:p>
        </w:tc>
        <w:tc>
          <w:tcPr>
            <w:tcW w:w="1407" w:type="dxa"/>
            <w:vMerge/>
          </w:tcPr>
          <w:p w:rsidR="00103C6F" w:rsidRPr="00CD585F" w:rsidRDefault="00103C6F">
            <w:pPr>
              <w:jc w:val="center"/>
            </w:pPr>
          </w:p>
        </w:tc>
        <w:tc>
          <w:tcPr>
            <w:tcW w:w="1662" w:type="dxa"/>
          </w:tcPr>
          <w:p w:rsidR="00103C6F" w:rsidRPr="00CD585F" w:rsidRDefault="00103C6F">
            <w:pPr>
              <w:jc w:val="center"/>
            </w:pPr>
            <w:r w:rsidRPr="00CD585F">
              <w:t>2</w:t>
            </w:r>
          </w:p>
        </w:tc>
        <w:tc>
          <w:tcPr>
            <w:tcW w:w="3401" w:type="dxa"/>
            <w:vMerge/>
          </w:tcPr>
          <w:p w:rsidR="00103C6F" w:rsidRPr="00CD585F" w:rsidRDefault="00103C6F"/>
        </w:tc>
        <w:tc>
          <w:tcPr>
            <w:tcW w:w="3260" w:type="dxa"/>
          </w:tcPr>
          <w:p w:rsidR="00103C6F" w:rsidRPr="00CD585F" w:rsidRDefault="00103C6F" w:rsidP="00CD585F">
            <w:r w:rsidRPr="00CD585F">
              <w:rPr>
                <w:i/>
              </w:rPr>
              <w:t>Перышкин А.</w:t>
            </w:r>
            <w:r w:rsidRPr="00CD585F">
              <w:t>В., Гутник Е.М. Физика-9 – М.: Дрофа, 2009.</w:t>
            </w:r>
          </w:p>
          <w:p w:rsidR="00103C6F" w:rsidRPr="00CD585F" w:rsidRDefault="00103C6F"/>
        </w:tc>
      </w:tr>
    </w:tbl>
    <w:p w:rsidR="00103C6F" w:rsidRDefault="00103C6F" w:rsidP="005A459A">
      <w:pPr>
        <w:ind w:firstLine="360"/>
        <w:rPr>
          <w:b/>
        </w:rPr>
      </w:pPr>
    </w:p>
    <w:p w:rsidR="00103C6F" w:rsidRDefault="00103C6F" w:rsidP="002B6F09">
      <w:pPr>
        <w:ind w:firstLine="360"/>
        <w:jc w:val="center"/>
        <w:rPr>
          <w:b/>
        </w:rPr>
      </w:pPr>
    </w:p>
    <w:p w:rsidR="00103C6F" w:rsidRDefault="00103C6F" w:rsidP="002B6F09">
      <w:pPr>
        <w:ind w:firstLine="360"/>
        <w:jc w:val="center"/>
        <w:rPr>
          <w:b/>
        </w:rPr>
      </w:pPr>
    </w:p>
    <w:p w:rsidR="00103C6F" w:rsidRDefault="00103C6F" w:rsidP="002B6F09">
      <w:pPr>
        <w:ind w:firstLine="360"/>
        <w:jc w:val="center"/>
        <w:rPr>
          <w:b/>
        </w:rPr>
      </w:pPr>
    </w:p>
    <w:p w:rsidR="00103C6F" w:rsidRDefault="00103C6F" w:rsidP="002B6F09">
      <w:pPr>
        <w:ind w:firstLine="360"/>
        <w:jc w:val="center"/>
        <w:rPr>
          <w:b/>
        </w:rPr>
      </w:pPr>
    </w:p>
    <w:p w:rsidR="00103C6F" w:rsidRDefault="00103C6F" w:rsidP="002B6F09">
      <w:pPr>
        <w:ind w:firstLine="360"/>
        <w:jc w:val="center"/>
        <w:rPr>
          <w:b/>
        </w:rPr>
      </w:pPr>
    </w:p>
    <w:p w:rsidR="00103C6F" w:rsidRDefault="00103C6F" w:rsidP="002B6F09">
      <w:pPr>
        <w:ind w:firstLine="360"/>
        <w:jc w:val="center"/>
        <w:rPr>
          <w:b/>
        </w:rPr>
      </w:pPr>
    </w:p>
    <w:p w:rsidR="00103C6F" w:rsidRDefault="00103C6F" w:rsidP="002B6F09">
      <w:pPr>
        <w:ind w:firstLine="360"/>
        <w:jc w:val="center"/>
        <w:rPr>
          <w:b/>
        </w:rPr>
      </w:pPr>
    </w:p>
    <w:p w:rsidR="00103C6F" w:rsidRDefault="00103C6F" w:rsidP="002B6F09">
      <w:pPr>
        <w:ind w:firstLine="360"/>
        <w:jc w:val="center"/>
        <w:rPr>
          <w:b/>
        </w:rPr>
      </w:pPr>
    </w:p>
    <w:p w:rsidR="00103C6F" w:rsidRDefault="00103C6F" w:rsidP="002B6F09">
      <w:pPr>
        <w:ind w:firstLine="360"/>
        <w:jc w:val="center"/>
        <w:rPr>
          <w:b/>
        </w:rPr>
      </w:pPr>
    </w:p>
    <w:p w:rsidR="00103C6F" w:rsidRDefault="00103C6F" w:rsidP="002B6F09">
      <w:pPr>
        <w:ind w:firstLine="360"/>
        <w:jc w:val="center"/>
        <w:rPr>
          <w:b/>
        </w:rPr>
      </w:pPr>
    </w:p>
    <w:p w:rsidR="00103C6F" w:rsidRDefault="00103C6F" w:rsidP="002B6F09">
      <w:pPr>
        <w:ind w:firstLine="360"/>
        <w:jc w:val="center"/>
        <w:rPr>
          <w:b/>
        </w:rPr>
      </w:pPr>
    </w:p>
    <w:p w:rsidR="00103C6F" w:rsidRDefault="00103C6F" w:rsidP="002B6F09">
      <w:pPr>
        <w:ind w:firstLine="360"/>
        <w:jc w:val="center"/>
        <w:rPr>
          <w:b/>
        </w:rPr>
      </w:pPr>
    </w:p>
    <w:p w:rsidR="00103C6F" w:rsidRDefault="00103C6F" w:rsidP="00E14987">
      <w:pPr>
        <w:pStyle w:val="af6"/>
        <w:spacing w:line="240" w:lineRule="auto"/>
        <w:ind w:left="0"/>
        <w:jc w:val="left"/>
        <w:rPr>
          <w:b/>
          <w:smallCaps/>
          <w:sz w:val="24"/>
        </w:rPr>
      </w:pPr>
    </w:p>
    <w:p w:rsidR="00103C6F" w:rsidRDefault="00103C6F" w:rsidP="00E14987">
      <w:pPr>
        <w:pStyle w:val="af6"/>
        <w:spacing w:line="240" w:lineRule="auto"/>
        <w:ind w:left="0"/>
        <w:jc w:val="left"/>
        <w:rPr>
          <w:b/>
          <w:smallCaps/>
          <w:sz w:val="24"/>
        </w:rPr>
      </w:pPr>
    </w:p>
    <w:p w:rsidR="00103C6F" w:rsidRDefault="00103C6F" w:rsidP="00E14987">
      <w:pPr>
        <w:pStyle w:val="af6"/>
        <w:spacing w:line="240" w:lineRule="auto"/>
        <w:ind w:left="0"/>
        <w:jc w:val="left"/>
        <w:rPr>
          <w:b/>
          <w:smallCaps/>
          <w:sz w:val="24"/>
        </w:rPr>
      </w:pPr>
    </w:p>
    <w:p w:rsidR="00103C6F" w:rsidRDefault="00103C6F" w:rsidP="00E14987">
      <w:pPr>
        <w:pStyle w:val="af6"/>
        <w:spacing w:line="240" w:lineRule="auto"/>
        <w:ind w:left="0"/>
        <w:jc w:val="left"/>
        <w:rPr>
          <w:b/>
          <w:smallCaps/>
          <w:sz w:val="24"/>
        </w:rPr>
      </w:pPr>
    </w:p>
    <w:p w:rsidR="00103C6F" w:rsidRDefault="00103C6F" w:rsidP="00E14987">
      <w:pPr>
        <w:pStyle w:val="af6"/>
        <w:spacing w:line="240" w:lineRule="auto"/>
        <w:ind w:left="0"/>
        <w:jc w:val="left"/>
        <w:rPr>
          <w:b/>
          <w:smallCaps/>
          <w:sz w:val="24"/>
        </w:rPr>
      </w:pPr>
    </w:p>
    <w:p w:rsidR="00103C6F" w:rsidRDefault="00103C6F" w:rsidP="00E14987">
      <w:pPr>
        <w:pStyle w:val="af6"/>
        <w:spacing w:line="240" w:lineRule="auto"/>
        <w:ind w:left="0"/>
        <w:jc w:val="left"/>
        <w:rPr>
          <w:b/>
          <w:smallCaps/>
          <w:sz w:val="24"/>
        </w:rPr>
      </w:pPr>
    </w:p>
    <w:p w:rsidR="00103C6F" w:rsidRDefault="00103C6F" w:rsidP="00E14987">
      <w:pPr>
        <w:pStyle w:val="af6"/>
        <w:spacing w:line="240" w:lineRule="auto"/>
        <w:ind w:left="0"/>
        <w:jc w:val="left"/>
        <w:rPr>
          <w:b/>
          <w:smallCaps/>
          <w:sz w:val="24"/>
        </w:rPr>
      </w:pPr>
    </w:p>
    <w:p w:rsidR="00103C6F" w:rsidRDefault="00103C6F" w:rsidP="00E14987">
      <w:pPr>
        <w:pStyle w:val="af6"/>
        <w:spacing w:line="240" w:lineRule="auto"/>
        <w:ind w:left="0"/>
        <w:jc w:val="left"/>
        <w:rPr>
          <w:b/>
          <w:smallCaps/>
          <w:sz w:val="24"/>
        </w:rPr>
      </w:pPr>
    </w:p>
    <w:p w:rsidR="00103C6F" w:rsidRDefault="00103C6F" w:rsidP="00E14987">
      <w:pPr>
        <w:pStyle w:val="af6"/>
        <w:spacing w:line="240" w:lineRule="auto"/>
        <w:ind w:left="0"/>
        <w:jc w:val="left"/>
        <w:rPr>
          <w:b/>
          <w:bCs/>
          <w:sz w:val="24"/>
        </w:rPr>
      </w:pPr>
    </w:p>
    <w:p w:rsidR="00103C6F" w:rsidRPr="005A459A" w:rsidRDefault="00103C6F" w:rsidP="005A459A">
      <w:pPr>
        <w:ind w:left="1070"/>
        <w:rPr>
          <w:rFonts w:eastAsia="Batang"/>
          <w:b/>
        </w:rPr>
      </w:pPr>
    </w:p>
    <w:p w:rsidR="00103C6F" w:rsidRPr="005A459A" w:rsidRDefault="00103C6F" w:rsidP="005A459A">
      <w:pPr>
        <w:ind w:left="1070"/>
        <w:rPr>
          <w:rFonts w:eastAsia="Batang"/>
          <w:b/>
        </w:rPr>
      </w:pPr>
    </w:p>
    <w:p w:rsidR="00103C6F" w:rsidRPr="005A459A" w:rsidRDefault="00103C6F" w:rsidP="005A459A">
      <w:pPr>
        <w:ind w:left="1070"/>
        <w:rPr>
          <w:rFonts w:eastAsia="Batang"/>
          <w:b/>
        </w:rPr>
      </w:pPr>
    </w:p>
    <w:p w:rsidR="00103C6F" w:rsidRDefault="00103C6F" w:rsidP="007F526F">
      <w:pPr>
        <w:rPr>
          <w:rFonts w:eastAsia="Batang"/>
          <w:b/>
        </w:rPr>
      </w:pPr>
    </w:p>
    <w:p w:rsidR="00103C6F" w:rsidRDefault="00103C6F" w:rsidP="002255D0">
      <w:pPr>
        <w:rPr>
          <w:rFonts w:eastAsia="Batang"/>
          <w:b/>
        </w:rPr>
      </w:pPr>
    </w:p>
    <w:p w:rsidR="00103C6F" w:rsidRDefault="00103C6F" w:rsidP="002255D0">
      <w:pPr>
        <w:rPr>
          <w:rFonts w:eastAsia="Batang"/>
          <w:b/>
        </w:rPr>
      </w:pPr>
    </w:p>
    <w:p w:rsidR="00103C6F" w:rsidRDefault="00103C6F" w:rsidP="002255D0">
      <w:pPr>
        <w:rPr>
          <w:rFonts w:eastAsia="Batang"/>
          <w:b/>
        </w:rPr>
      </w:pPr>
    </w:p>
    <w:p w:rsidR="00103C6F" w:rsidRDefault="00103C6F" w:rsidP="002255D0">
      <w:pPr>
        <w:rPr>
          <w:rFonts w:eastAsia="Batang"/>
          <w:b/>
        </w:rPr>
      </w:pPr>
    </w:p>
    <w:p w:rsidR="00103C6F" w:rsidRDefault="00103C6F" w:rsidP="002255D0">
      <w:pPr>
        <w:rPr>
          <w:rFonts w:eastAsia="Batang"/>
          <w:b/>
        </w:rPr>
      </w:pPr>
    </w:p>
    <w:p w:rsidR="00103C6F" w:rsidRDefault="00103C6F" w:rsidP="002255D0">
      <w:pPr>
        <w:rPr>
          <w:rFonts w:eastAsia="Batang"/>
          <w:b/>
        </w:rPr>
      </w:pPr>
    </w:p>
    <w:p w:rsidR="00103C6F" w:rsidRDefault="00103C6F" w:rsidP="002255D0">
      <w:pPr>
        <w:rPr>
          <w:rFonts w:eastAsia="Batang"/>
          <w:b/>
        </w:rPr>
      </w:pPr>
    </w:p>
    <w:p w:rsidR="00103C6F" w:rsidRDefault="00103C6F" w:rsidP="002255D0">
      <w:pPr>
        <w:rPr>
          <w:rFonts w:eastAsia="Batang"/>
          <w:b/>
        </w:rPr>
      </w:pPr>
    </w:p>
    <w:p w:rsidR="00103C6F" w:rsidRPr="009B08FC" w:rsidRDefault="00103C6F" w:rsidP="009B08FC">
      <w:pPr>
        <w:jc w:val="center"/>
        <w:rPr>
          <w:rFonts w:eastAsia="Batang"/>
          <w:b/>
          <w:sz w:val="28"/>
          <w:szCs w:val="28"/>
        </w:rPr>
      </w:pPr>
      <w:r w:rsidRPr="009B08FC">
        <w:rPr>
          <w:rFonts w:eastAsia="Batang"/>
          <w:b/>
          <w:sz w:val="28"/>
          <w:szCs w:val="28"/>
        </w:rPr>
        <w:lastRenderedPageBreak/>
        <w:t>Раздел 8. Список литературы для учителя</w:t>
      </w:r>
    </w:p>
    <w:p w:rsidR="00103C6F" w:rsidRDefault="00103C6F" w:rsidP="00F02D93">
      <w:pPr>
        <w:jc w:val="center"/>
        <w:rPr>
          <w:rFonts w:eastAsia="Batang"/>
          <w:b/>
          <w:sz w:val="28"/>
        </w:rPr>
      </w:pPr>
    </w:p>
    <w:p w:rsidR="00103C6F" w:rsidRDefault="00103C6F" w:rsidP="00F02D93">
      <w:pPr>
        <w:shd w:val="clear" w:color="auto" w:fill="FFFFFF"/>
        <w:ind w:right="-5" w:firstLine="540"/>
        <w:jc w:val="center"/>
        <w:rPr>
          <w:b/>
          <w:bCs/>
        </w:rPr>
      </w:pPr>
    </w:p>
    <w:tbl>
      <w:tblPr>
        <w:tblpPr w:leftFromText="180" w:rightFromText="180" w:vertAnchor="page" w:horzAnchor="margin" w:tblpY="2326"/>
        <w:tblW w:w="99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74"/>
        <w:gridCol w:w="2116"/>
        <w:gridCol w:w="3555"/>
        <w:gridCol w:w="1172"/>
        <w:gridCol w:w="2410"/>
      </w:tblGrid>
      <w:tr w:rsidR="00103C6F" w:rsidTr="00635FDC">
        <w:tc>
          <w:tcPr>
            <w:tcW w:w="674" w:type="dxa"/>
          </w:tcPr>
          <w:p w:rsidR="00103C6F" w:rsidRPr="00635FDC" w:rsidRDefault="00103C6F" w:rsidP="00635FDC">
            <w:pPr>
              <w:jc w:val="center"/>
              <w:rPr>
                <w:rFonts w:eastAsia="Batang"/>
              </w:rPr>
            </w:pPr>
            <w:r w:rsidRPr="00635FDC">
              <w:rPr>
                <w:rFonts w:eastAsia="Batang"/>
              </w:rPr>
              <w:t>№</w:t>
            </w:r>
          </w:p>
          <w:p w:rsidR="00103C6F" w:rsidRPr="00635FDC" w:rsidRDefault="00103C6F" w:rsidP="00635FDC">
            <w:pPr>
              <w:jc w:val="center"/>
              <w:rPr>
                <w:rFonts w:eastAsia="Batang"/>
              </w:rPr>
            </w:pPr>
            <w:r w:rsidRPr="00635FDC">
              <w:rPr>
                <w:rFonts w:eastAsia="Batang"/>
              </w:rPr>
              <w:t>п\п</w:t>
            </w:r>
          </w:p>
        </w:tc>
        <w:tc>
          <w:tcPr>
            <w:tcW w:w="2116" w:type="dxa"/>
          </w:tcPr>
          <w:p w:rsidR="00103C6F" w:rsidRPr="00635FDC" w:rsidRDefault="00103C6F" w:rsidP="00635FDC">
            <w:pPr>
              <w:jc w:val="center"/>
              <w:rPr>
                <w:rFonts w:eastAsia="Batang"/>
              </w:rPr>
            </w:pPr>
            <w:r w:rsidRPr="00635FDC">
              <w:rPr>
                <w:rFonts w:eastAsia="Batang"/>
              </w:rPr>
              <w:t>Авторы,</w:t>
            </w:r>
          </w:p>
          <w:p w:rsidR="00103C6F" w:rsidRPr="00635FDC" w:rsidRDefault="00103C6F" w:rsidP="00635FDC">
            <w:pPr>
              <w:jc w:val="center"/>
              <w:rPr>
                <w:rFonts w:eastAsia="Batang"/>
              </w:rPr>
            </w:pPr>
            <w:r w:rsidRPr="00635FDC">
              <w:rPr>
                <w:rFonts w:eastAsia="Batang"/>
              </w:rPr>
              <w:t>составители</w:t>
            </w:r>
          </w:p>
        </w:tc>
        <w:tc>
          <w:tcPr>
            <w:tcW w:w="3555" w:type="dxa"/>
          </w:tcPr>
          <w:p w:rsidR="00103C6F" w:rsidRPr="00635FDC" w:rsidRDefault="00103C6F" w:rsidP="00635FDC">
            <w:pPr>
              <w:jc w:val="center"/>
              <w:rPr>
                <w:rFonts w:eastAsia="Batang"/>
              </w:rPr>
            </w:pPr>
            <w:r w:rsidRPr="00635FDC">
              <w:rPr>
                <w:rFonts w:eastAsia="Batang"/>
              </w:rPr>
              <w:t>Название учебного издания</w:t>
            </w:r>
          </w:p>
        </w:tc>
        <w:tc>
          <w:tcPr>
            <w:tcW w:w="1172" w:type="dxa"/>
          </w:tcPr>
          <w:p w:rsidR="00103C6F" w:rsidRPr="00635FDC" w:rsidRDefault="00103C6F" w:rsidP="00635FDC">
            <w:pPr>
              <w:jc w:val="center"/>
              <w:rPr>
                <w:rFonts w:eastAsia="Batang"/>
              </w:rPr>
            </w:pPr>
            <w:r w:rsidRPr="00635FDC">
              <w:rPr>
                <w:rFonts w:eastAsia="Batang"/>
              </w:rPr>
              <w:t>Годы издания</w:t>
            </w:r>
          </w:p>
        </w:tc>
        <w:tc>
          <w:tcPr>
            <w:tcW w:w="2410" w:type="dxa"/>
          </w:tcPr>
          <w:p w:rsidR="00103C6F" w:rsidRPr="00635FDC" w:rsidRDefault="00103C6F" w:rsidP="00635FDC">
            <w:pPr>
              <w:jc w:val="center"/>
              <w:rPr>
                <w:rFonts w:eastAsia="Batang"/>
              </w:rPr>
            </w:pPr>
            <w:r w:rsidRPr="00635FDC">
              <w:rPr>
                <w:rFonts w:eastAsia="Batang"/>
              </w:rPr>
              <w:t>Издательство</w:t>
            </w:r>
          </w:p>
        </w:tc>
      </w:tr>
      <w:tr w:rsidR="00103C6F" w:rsidRPr="002517F5" w:rsidTr="00635FDC">
        <w:tc>
          <w:tcPr>
            <w:tcW w:w="674" w:type="dxa"/>
          </w:tcPr>
          <w:p w:rsidR="00103C6F" w:rsidRPr="00635FDC" w:rsidRDefault="00103C6F" w:rsidP="00635FDC">
            <w:pPr>
              <w:rPr>
                <w:rFonts w:eastAsia="Batang"/>
              </w:rPr>
            </w:pPr>
            <w:r w:rsidRPr="00635FDC">
              <w:rPr>
                <w:rFonts w:eastAsia="Batang"/>
              </w:rPr>
              <w:t>1.</w:t>
            </w:r>
          </w:p>
        </w:tc>
        <w:tc>
          <w:tcPr>
            <w:tcW w:w="2116" w:type="dxa"/>
          </w:tcPr>
          <w:p w:rsidR="00103C6F" w:rsidRPr="00635FDC" w:rsidRDefault="00103C6F" w:rsidP="00635FDC">
            <w:pPr>
              <w:rPr>
                <w:rFonts w:eastAsia="Batang"/>
              </w:rPr>
            </w:pPr>
            <w:r w:rsidRPr="00635FDC">
              <w:rPr>
                <w:rFonts w:eastAsia="Batang"/>
              </w:rPr>
              <w:t>А.В. Перышкин</w:t>
            </w:r>
          </w:p>
        </w:tc>
        <w:tc>
          <w:tcPr>
            <w:tcW w:w="3555" w:type="dxa"/>
          </w:tcPr>
          <w:p w:rsidR="00103C6F" w:rsidRPr="00635FDC" w:rsidRDefault="00103C6F" w:rsidP="00635FDC">
            <w:pPr>
              <w:rPr>
                <w:rFonts w:eastAsia="Batang"/>
              </w:rPr>
            </w:pPr>
            <w:r w:rsidRPr="00635FDC">
              <w:rPr>
                <w:rFonts w:eastAsia="Batang"/>
              </w:rPr>
              <w:t>Физика-7кл</w:t>
            </w:r>
          </w:p>
        </w:tc>
        <w:tc>
          <w:tcPr>
            <w:tcW w:w="1172" w:type="dxa"/>
          </w:tcPr>
          <w:p w:rsidR="00103C6F" w:rsidRPr="00635FDC" w:rsidRDefault="00103C6F" w:rsidP="00635FDC">
            <w:pPr>
              <w:rPr>
                <w:rFonts w:eastAsia="Batang"/>
              </w:rPr>
            </w:pPr>
            <w:r w:rsidRPr="00635FDC">
              <w:rPr>
                <w:rFonts w:eastAsia="Batang"/>
              </w:rPr>
              <w:t>2009</w:t>
            </w:r>
          </w:p>
        </w:tc>
        <w:tc>
          <w:tcPr>
            <w:tcW w:w="2410" w:type="dxa"/>
          </w:tcPr>
          <w:p w:rsidR="00103C6F" w:rsidRPr="00635FDC" w:rsidRDefault="00103C6F" w:rsidP="00635FDC">
            <w:pPr>
              <w:rPr>
                <w:rFonts w:eastAsia="Batang"/>
              </w:rPr>
            </w:pPr>
            <w:r w:rsidRPr="00635FDC">
              <w:rPr>
                <w:rFonts w:eastAsia="Batang"/>
              </w:rPr>
              <w:t>М. Дрофа</w:t>
            </w:r>
          </w:p>
        </w:tc>
      </w:tr>
      <w:tr w:rsidR="00103C6F" w:rsidRPr="002517F5" w:rsidTr="00635FDC">
        <w:tc>
          <w:tcPr>
            <w:tcW w:w="674" w:type="dxa"/>
          </w:tcPr>
          <w:p w:rsidR="00103C6F" w:rsidRPr="00635FDC" w:rsidRDefault="00103C6F" w:rsidP="00635FDC">
            <w:pPr>
              <w:rPr>
                <w:rFonts w:eastAsia="Batang"/>
              </w:rPr>
            </w:pPr>
            <w:r w:rsidRPr="00635FDC">
              <w:rPr>
                <w:rFonts w:eastAsia="Batang"/>
              </w:rPr>
              <w:t>2</w:t>
            </w:r>
          </w:p>
        </w:tc>
        <w:tc>
          <w:tcPr>
            <w:tcW w:w="2116" w:type="dxa"/>
          </w:tcPr>
          <w:p w:rsidR="00103C6F" w:rsidRPr="00635FDC" w:rsidRDefault="00103C6F" w:rsidP="00635FDC">
            <w:pPr>
              <w:rPr>
                <w:rFonts w:eastAsia="Batang"/>
              </w:rPr>
            </w:pPr>
            <w:r w:rsidRPr="00635FDC">
              <w:rPr>
                <w:rFonts w:eastAsia="Batang"/>
              </w:rPr>
              <w:t>А.В. Перышкин</w:t>
            </w:r>
          </w:p>
        </w:tc>
        <w:tc>
          <w:tcPr>
            <w:tcW w:w="3555" w:type="dxa"/>
          </w:tcPr>
          <w:p w:rsidR="00103C6F" w:rsidRPr="00635FDC" w:rsidRDefault="00103C6F" w:rsidP="00635FDC">
            <w:pPr>
              <w:rPr>
                <w:rFonts w:eastAsia="Batang"/>
              </w:rPr>
            </w:pPr>
            <w:r w:rsidRPr="00635FDC">
              <w:rPr>
                <w:rFonts w:eastAsia="Batang"/>
              </w:rPr>
              <w:t>Физика-8кл</w:t>
            </w:r>
          </w:p>
        </w:tc>
        <w:tc>
          <w:tcPr>
            <w:tcW w:w="1172" w:type="dxa"/>
          </w:tcPr>
          <w:p w:rsidR="00103C6F" w:rsidRPr="00635FDC" w:rsidRDefault="00103C6F" w:rsidP="00635FDC">
            <w:pPr>
              <w:rPr>
                <w:rFonts w:eastAsia="Batang"/>
              </w:rPr>
            </w:pPr>
            <w:r w:rsidRPr="00635FDC">
              <w:rPr>
                <w:rFonts w:eastAsia="Batang"/>
              </w:rPr>
              <w:t>2009</w:t>
            </w:r>
          </w:p>
        </w:tc>
        <w:tc>
          <w:tcPr>
            <w:tcW w:w="2410" w:type="dxa"/>
          </w:tcPr>
          <w:p w:rsidR="00103C6F" w:rsidRPr="00635FDC" w:rsidRDefault="00103C6F" w:rsidP="00635FDC">
            <w:pPr>
              <w:rPr>
                <w:rFonts w:eastAsia="Batang"/>
              </w:rPr>
            </w:pPr>
            <w:r w:rsidRPr="00635FDC">
              <w:rPr>
                <w:rFonts w:eastAsia="Batang"/>
              </w:rPr>
              <w:t>М. Дрофа</w:t>
            </w:r>
          </w:p>
        </w:tc>
      </w:tr>
      <w:tr w:rsidR="00103C6F" w:rsidRPr="002517F5" w:rsidTr="00635FDC">
        <w:tc>
          <w:tcPr>
            <w:tcW w:w="674" w:type="dxa"/>
          </w:tcPr>
          <w:p w:rsidR="00103C6F" w:rsidRPr="00635FDC" w:rsidRDefault="00103C6F" w:rsidP="00635FDC">
            <w:pPr>
              <w:rPr>
                <w:rFonts w:eastAsia="Batang"/>
              </w:rPr>
            </w:pPr>
            <w:r w:rsidRPr="00635FDC">
              <w:rPr>
                <w:rFonts w:eastAsia="Batang"/>
              </w:rPr>
              <w:t>3</w:t>
            </w:r>
          </w:p>
        </w:tc>
        <w:tc>
          <w:tcPr>
            <w:tcW w:w="2116" w:type="dxa"/>
          </w:tcPr>
          <w:p w:rsidR="00103C6F" w:rsidRPr="00635FDC" w:rsidRDefault="00103C6F" w:rsidP="00635FDC">
            <w:pPr>
              <w:rPr>
                <w:rFonts w:eastAsia="Batang"/>
              </w:rPr>
            </w:pPr>
            <w:r w:rsidRPr="00635FDC">
              <w:rPr>
                <w:rFonts w:eastAsia="Batang"/>
              </w:rPr>
              <w:t>А.В. Перышкин</w:t>
            </w:r>
          </w:p>
        </w:tc>
        <w:tc>
          <w:tcPr>
            <w:tcW w:w="3555" w:type="dxa"/>
          </w:tcPr>
          <w:p w:rsidR="00103C6F" w:rsidRPr="00635FDC" w:rsidRDefault="00103C6F" w:rsidP="00635FDC">
            <w:pPr>
              <w:rPr>
                <w:rFonts w:eastAsia="Batang"/>
              </w:rPr>
            </w:pPr>
            <w:r w:rsidRPr="00635FDC">
              <w:rPr>
                <w:rFonts w:eastAsia="Batang"/>
              </w:rPr>
              <w:t>Физика-9кл</w:t>
            </w:r>
          </w:p>
        </w:tc>
        <w:tc>
          <w:tcPr>
            <w:tcW w:w="1172" w:type="dxa"/>
          </w:tcPr>
          <w:p w:rsidR="00103C6F" w:rsidRPr="00635FDC" w:rsidRDefault="00103C6F" w:rsidP="00635FDC">
            <w:pPr>
              <w:rPr>
                <w:rFonts w:eastAsia="Batang"/>
              </w:rPr>
            </w:pPr>
            <w:r w:rsidRPr="00635FDC">
              <w:rPr>
                <w:rFonts w:eastAsia="Batang"/>
              </w:rPr>
              <w:t>2009</w:t>
            </w:r>
          </w:p>
        </w:tc>
        <w:tc>
          <w:tcPr>
            <w:tcW w:w="2410" w:type="dxa"/>
          </w:tcPr>
          <w:p w:rsidR="00103C6F" w:rsidRPr="00635FDC" w:rsidRDefault="00103C6F" w:rsidP="00635FDC">
            <w:pPr>
              <w:rPr>
                <w:rFonts w:eastAsia="Batang"/>
              </w:rPr>
            </w:pPr>
            <w:r w:rsidRPr="00635FDC">
              <w:rPr>
                <w:rFonts w:eastAsia="Batang"/>
              </w:rPr>
              <w:t>М. Дрофа</w:t>
            </w:r>
          </w:p>
        </w:tc>
      </w:tr>
      <w:tr w:rsidR="00103C6F" w:rsidRPr="002517F5" w:rsidTr="00635FDC">
        <w:tc>
          <w:tcPr>
            <w:tcW w:w="674" w:type="dxa"/>
          </w:tcPr>
          <w:p w:rsidR="00103C6F" w:rsidRPr="00635FDC" w:rsidRDefault="00103C6F" w:rsidP="00635FDC">
            <w:pPr>
              <w:rPr>
                <w:rFonts w:eastAsia="Batang"/>
              </w:rPr>
            </w:pPr>
            <w:r w:rsidRPr="00635FDC">
              <w:rPr>
                <w:rFonts w:eastAsia="Batang"/>
              </w:rPr>
              <w:t>2.</w:t>
            </w:r>
          </w:p>
        </w:tc>
        <w:tc>
          <w:tcPr>
            <w:tcW w:w="2116" w:type="dxa"/>
          </w:tcPr>
          <w:p w:rsidR="00103C6F" w:rsidRPr="00635FDC" w:rsidRDefault="00103C6F" w:rsidP="00635FDC">
            <w:pPr>
              <w:rPr>
                <w:rFonts w:eastAsia="Batang"/>
              </w:rPr>
            </w:pPr>
            <w:r w:rsidRPr="00635FDC">
              <w:rPr>
                <w:rFonts w:eastAsia="Batang"/>
              </w:rPr>
              <w:t>В.И. Лукашик</w:t>
            </w:r>
          </w:p>
        </w:tc>
        <w:tc>
          <w:tcPr>
            <w:tcW w:w="3555" w:type="dxa"/>
          </w:tcPr>
          <w:p w:rsidR="00103C6F" w:rsidRPr="00635FDC" w:rsidRDefault="00103C6F" w:rsidP="00635FDC">
            <w:pPr>
              <w:rPr>
                <w:rFonts w:eastAsia="Batang"/>
              </w:rPr>
            </w:pPr>
            <w:r w:rsidRPr="00635FDC">
              <w:rPr>
                <w:rFonts w:eastAsia="Batang"/>
              </w:rPr>
              <w:t>Сборник задач по физике7-9кл.</w:t>
            </w:r>
          </w:p>
        </w:tc>
        <w:tc>
          <w:tcPr>
            <w:tcW w:w="1172" w:type="dxa"/>
          </w:tcPr>
          <w:p w:rsidR="00103C6F" w:rsidRPr="00635FDC" w:rsidRDefault="00103C6F" w:rsidP="00635FDC">
            <w:pPr>
              <w:rPr>
                <w:rFonts w:eastAsia="Batang"/>
              </w:rPr>
            </w:pPr>
            <w:r w:rsidRPr="00635FDC">
              <w:rPr>
                <w:rFonts w:eastAsia="Batang"/>
              </w:rPr>
              <w:t>2009</w:t>
            </w:r>
          </w:p>
        </w:tc>
        <w:tc>
          <w:tcPr>
            <w:tcW w:w="2410" w:type="dxa"/>
          </w:tcPr>
          <w:p w:rsidR="00103C6F" w:rsidRPr="00635FDC" w:rsidRDefault="00103C6F" w:rsidP="00635FDC">
            <w:pPr>
              <w:rPr>
                <w:rFonts w:eastAsia="Batang"/>
              </w:rPr>
            </w:pPr>
            <w:r w:rsidRPr="00635FDC">
              <w:rPr>
                <w:rFonts w:eastAsia="Batang"/>
              </w:rPr>
              <w:t>М.Просвещение</w:t>
            </w:r>
          </w:p>
        </w:tc>
      </w:tr>
      <w:tr w:rsidR="00103C6F" w:rsidRPr="002517F5" w:rsidTr="00635FDC">
        <w:tc>
          <w:tcPr>
            <w:tcW w:w="674" w:type="dxa"/>
          </w:tcPr>
          <w:p w:rsidR="00103C6F" w:rsidRPr="00635FDC" w:rsidRDefault="00103C6F" w:rsidP="00635FDC">
            <w:pPr>
              <w:rPr>
                <w:rFonts w:eastAsia="Batang"/>
              </w:rPr>
            </w:pPr>
            <w:r w:rsidRPr="00635FDC">
              <w:rPr>
                <w:rFonts w:eastAsia="Batang"/>
              </w:rPr>
              <w:t>3.</w:t>
            </w:r>
          </w:p>
        </w:tc>
        <w:tc>
          <w:tcPr>
            <w:tcW w:w="2116" w:type="dxa"/>
          </w:tcPr>
          <w:p w:rsidR="00103C6F" w:rsidRPr="00635FDC" w:rsidRDefault="00103C6F" w:rsidP="00635FDC">
            <w:pPr>
              <w:rPr>
                <w:rFonts w:eastAsia="Batang"/>
              </w:rPr>
            </w:pPr>
            <w:r w:rsidRPr="00635FDC">
              <w:rPr>
                <w:rFonts w:eastAsia="Batang"/>
              </w:rPr>
              <w:t>Л.А.Кирик</w:t>
            </w:r>
          </w:p>
        </w:tc>
        <w:tc>
          <w:tcPr>
            <w:tcW w:w="3555" w:type="dxa"/>
          </w:tcPr>
          <w:p w:rsidR="00103C6F" w:rsidRPr="00635FDC" w:rsidRDefault="00103C6F" w:rsidP="00635FDC">
            <w:pPr>
              <w:rPr>
                <w:rFonts w:eastAsia="Batang"/>
              </w:rPr>
            </w:pPr>
            <w:r w:rsidRPr="00635FDC">
              <w:rPr>
                <w:rFonts w:eastAsia="Batang"/>
              </w:rPr>
              <w:t>Самостоятельные и контрол</w:t>
            </w:r>
            <w:r w:rsidRPr="00635FDC">
              <w:rPr>
                <w:rFonts w:eastAsia="Batang"/>
              </w:rPr>
              <w:t>ь</w:t>
            </w:r>
            <w:r w:rsidRPr="00635FDC">
              <w:rPr>
                <w:rFonts w:eastAsia="Batang"/>
              </w:rPr>
              <w:t>ные работы-7,8,9 класс</w:t>
            </w:r>
          </w:p>
        </w:tc>
        <w:tc>
          <w:tcPr>
            <w:tcW w:w="1172" w:type="dxa"/>
          </w:tcPr>
          <w:p w:rsidR="00103C6F" w:rsidRPr="00635FDC" w:rsidRDefault="00103C6F" w:rsidP="00635FDC">
            <w:pPr>
              <w:rPr>
                <w:rFonts w:eastAsia="Batang"/>
              </w:rPr>
            </w:pPr>
            <w:r w:rsidRPr="00635FDC">
              <w:rPr>
                <w:rFonts w:eastAsia="Batang"/>
              </w:rPr>
              <w:t>2010</w:t>
            </w:r>
          </w:p>
        </w:tc>
        <w:tc>
          <w:tcPr>
            <w:tcW w:w="2410" w:type="dxa"/>
          </w:tcPr>
          <w:p w:rsidR="00103C6F" w:rsidRPr="00635FDC" w:rsidRDefault="00103C6F" w:rsidP="00635FDC">
            <w:pPr>
              <w:rPr>
                <w:rFonts w:eastAsia="Batang"/>
              </w:rPr>
            </w:pPr>
            <w:r w:rsidRPr="00635FDC">
              <w:rPr>
                <w:rFonts w:eastAsia="Batang"/>
              </w:rPr>
              <w:t>М. Илекса</w:t>
            </w:r>
          </w:p>
        </w:tc>
      </w:tr>
      <w:tr w:rsidR="00103C6F" w:rsidRPr="002517F5" w:rsidTr="00635FDC">
        <w:tc>
          <w:tcPr>
            <w:tcW w:w="674" w:type="dxa"/>
          </w:tcPr>
          <w:p w:rsidR="00103C6F" w:rsidRPr="00635FDC" w:rsidRDefault="00103C6F" w:rsidP="00635FDC">
            <w:pPr>
              <w:rPr>
                <w:rFonts w:eastAsia="Batang"/>
                <w:lang w:val="en-US"/>
              </w:rPr>
            </w:pPr>
            <w:r w:rsidRPr="00635FDC">
              <w:rPr>
                <w:rFonts w:eastAsia="Batang"/>
              </w:rPr>
              <w:t>4</w:t>
            </w:r>
            <w:r w:rsidRPr="00635FDC">
              <w:rPr>
                <w:rFonts w:eastAsia="Batang"/>
                <w:lang w:val="en-US"/>
              </w:rPr>
              <w:t>.</w:t>
            </w:r>
          </w:p>
        </w:tc>
        <w:tc>
          <w:tcPr>
            <w:tcW w:w="2116" w:type="dxa"/>
          </w:tcPr>
          <w:p w:rsidR="00103C6F" w:rsidRPr="00635FDC" w:rsidRDefault="00103C6F" w:rsidP="00635FDC">
            <w:pPr>
              <w:rPr>
                <w:rFonts w:eastAsia="Batang"/>
              </w:rPr>
            </w:pPr>
            <w:r w:rsidRPr="00635FDC">
              <w:rPr>
                <w:rFonts w:eastAsia="Batang"/>
              </w:rPr>
              <w:t>А.В.Перышкин</w:t>
            </w:r>
          </w:p>
        </w:tc>
        <w:tc>
          <w:tcPr>
            <w:tcW w:w="3555" w:type="dxa"/>
          </w:tcPr>
          <w:p w:rsidR="00103C6F" w:rsidRPr="00635FDC" w:rsidRDefault="00103C6F" w:rsidP="00635FDC">
            <w:pPr>
              <w:rPr>
                <w:rFonts w:eastAsia="Batang"/>
              </w:rPr>
            </w:pPr>
            <w:r w:rsidRPr="00635FDC">
              <w:rPr>
                <w:rFonts w:eastAsia="Batang"/>
              </w:rPr>
              <w:t>Сборник задач по физике- 7-9 кл</w:t>
            </w:r>
          </w:p>
        </w:tc>
        <w:tc>
          <w:tcPr>
            <w:tcW w:w="1172" w:type="dxa"/>
          </w:tcPr>
          <w:p w:rsidR="00103C6F" w:rsidRPr="00635FDC" w:rsidRDefault="00103C6F" w:rsidP="00635FDC">
            <w:pPr>
              <w:rPr>
                <w:rFonts w:eastAsia="Batang"/>
              </w:rPr>
            </w:pPr>
            <w:r w:rsidRPr="00635FDC">
              <w:rPr>
                <w:rFonts w:eastAsia="Batang"/>
              </w:rPr>
              <w:t>2008</w:t>
            </w:r>
          </w:p>
        </w:tc>
        <w:tc>
          <w:tcPr>
            <w:tcW w:w="2410" w:type="dxa"/>
          </w:tcPr>
          <w:p w:rsidR="00103C6F" w:rsidRPr="00635FDC" w:rsidRDefault="00103C6F" w:rsidP="00635FDC">
            <w:pPr>
              <w:rPr>
                <w:rFonts w:eastAsia="Batang"/>
              </w:rPr>
            </w:pPr>
            <w:r w:rsidRPr="00635FDC">
              <w:rPr>
                <w:rFonts w:eastAsia="Batang"/>
              </w:rPr>
              <w:t>М. Экзамен</w:t>
            </w:r>
          </w:p>
        </w:tc>
      </w:tr>
      <w:tr w:rsidR="00103C6F" w:rsidRPr="002517F5" w:rsidTr="00635FDC">
        <w:tc>
          <w:tcPr>
            <w:tcW w:w="674" w:type="dxa"/>
          </w:tcPr>
          <w:p w:rsidR="00103C6F" w:rsidRPr="00635FDC" w:rsidRDefault="00103C6F" w:rsidP="00635FDC">
            <w:pPr>
              <w:rPr>
                <w:rFonts w:eastAsia="Batang"/>
              </w:rPr>
            </w:pPr>
            <w:r w:rsidRPr="00635FDC">
              <w:rPr>
                <w:rFonts w:eastAsia="Batang"/>
              </w:rPr>
              <w:t>5.</w:t>
            </w:r>
          </w:p>
        </w:tc>
        <w:tc>
          <w:tcPr>
            <w:tcW w:w="2116" w:type="dxa"/>
          </w:tcPr>
          <w:p w:rsidR="00103C6F" w:rsidRPr="00177659" w:rsidRDefault="00103C6F" w:rsidP="00635FDC">
            <w:pPr>
              <w:jc w:val="both"/>
            </w:pPr>
            <w:r w:rsidRPr="00177659">
              <w:t>В.А. Волков</w:t>
            </w:r>
          </w:p>
          <w:p w:rsidR="00103C6F" w:rsidRPr="00177659" w:rsidRDefault="00103C6F" w:rsidP="00635FDC">
            <w:pPr>
              <w:ind w:left="1080"/>
              <w:jc w:val="both"/>
            </w:pPr>
          </w:p>
          <w:p w:rsidR="00103C6F" w:rsidRPr="00635FDC" w:rsidRDefault="00103C6F" w:rsidP="00635FDC">
            <w:pPr>
              <w:rPr>
                <w:rFonts w:eastAsia="Batang"/>
              </w:rPr>
            </w:pPr>
          </w:p>
        </w:tc>
        <w:tc>
          <w:tcPr>
            <w:tcW w:w="3555" w:type="dxa"/>
          </w:tcPr>
          <w:p w:rsidR="00103C6F" w:rsidRPr="00635FDC" w:rsidRDefault="00103C6F" w:rsidP="00635FDC">
            <w:pPr>
              <w:rPr>
                <w:rFonts w:eastAsia="Batang"/>
              </w:rPr>
            </w:pPr>
            <w:r w:rsidRPr="00177659">
              <w:t>Тесты по физике- 7-9 кл</w:t>
            </w:r>
          </w:p>
        </w:tc>
        <w:tc>
          <w:tcPr>
            <w:tcW w:w="1172" w:type="dxa"/>
          </w:tcPr>
          <w:p w:rsidR="00103C6F" w:rsidRPr="00635FDC" w:rsidRDefault="00103C6F" w:rsidP="00635FDC">
            <w:pPr>
              <w:rPr>
                <w:rFonts w:eastAsia="Batang"/>
              </w:rPr>
            </w:pPr>
            <w:r w:rsidRPr="00177659">
              <w:t>2009</w:t>
            </w:r>
          </w:p>
        </w:tc>
        <w:tc>
          <w:tcPr>
            <w:tcW w:w="2410" w:type="dxa"/>
          </w:tcPr>
          <w:p w:rsidR="00103C6F" w:rsidRPr="00635FDC" w:rsidRDefault="00103C6F" w:rsidP="00635FDC">
            <w:pPr>
              <w:rPr>
                <w:rFonts w:eastAsia="Batang"/>
              </w:rPr>
            </w:pPr>
            <w:r w:rsidRPr="00177659">
              <w:t>М.: Вако</w:t>
            </w:r>
          </w:p>
        </w:tc>
      </w:tr>
      <w:tr w:rsidR="00103C6F" w:rsidRPr="002517F5" w:rsidTr="00635FDC">
        <w:tc>
          <w:tcPr>
            <w:tcW w:w="674" w:type="dxa"/>
          </w:tcPr>
          <w:p w:rsidR="00103C6F" w:rsidRPr="00635FDC" w:rsidRDefault="00103C6F" w:rsidP="00635FDC">
            <w:pPr>
              <w:rPr>
                <w:rFonts w:eastAsia="Batang"/>
              </w:rPr>
            </w:pPr>
            <w:r w:rsidRPr="00635FDC">
              <w:rPr>
                <w:rFonts w:eastAsia="Batang"/>
              </w:rPr>
              <w:t xml:space="preserve">6. </w:t>
            </w:r>
          </w:p>
        </w:tc>
        <w:tc>
          <w:tcPr>
            <w:tcW w:w="9253" w:type="dxa"/>
            <w:gridSpan w:val="4"/>
          </w:tcPr>
          <w:p w:rsidR="00103C6F" w:rsidRPr="00635FDC" w:rsidRDefault="00103C6F" w:rsidP="00635FDC">
            <w:pPr>
              <w:rPr>
                <w:rFonts w:eastAsia="Batang"/>
              </w:rPr>
            </w:pPr>
            <w:r w:rsidRPr="00635FDC">
              <w:rPr>
                <w:rFonts w:eastAsia="Batang"/>
              </w:rPr>
              <w:t>http://www.fizika.ru/</w:t>
            </w:r>
          </w:p>
        </w:tc>
      </w:tr>
    </w:tbl>
    <w:p w:rsidR="00103C6F" w:rsidRDefault="00103C6F" w:rsidP="00F02D93">
      <w:pPr>
        <w:shd w:val="clear" w:color="auto" w:fill="FFFFFF"/>
        <w:ind w:right="-5" w:firstLine="540"/>
        <w:jc w:val="center"/>
        <w:rPr>
          <w:b/>
          <w:bCs/>
        </w:rPr>
      </w:pPr>
    </w:p>
    <w:p w:rsidR="00103C6F" w:rsidRDefault="00103C6F" w:rsidP="00F02D93">
      <w:pPr>
        <w:shd w:val="clear" w:color="auto" w:fill="FFFFFF"/>
        <w:ind w:right="-5" w:firstLine="540"/>
        <w:jc w:val="center"/>
        <w:rPr>
          <w:b/>
          <w:bCs/>
        </w:rPr>
      </w:pPr>
    </w:p>
    <w:p w:rsidR="00103C6F" w:rsidRDefault="00103C6F" w:rsidP="00F02D93">
      <w:pPr>
        <w:shd w:val="clear" w:color="auto" w:fill="FFFFFF"/>
        <w:ind w:right="-5" w:firstLine="540"/>
        <w:jc w:val="center"/>
        <w:rPr>
          <w:b/>
          <w:bCs/>
        </w:rPr>
      </w:pPr>
    </w:p>
    <w:p w:rsidR="00103C6F" w:rsidRDefault="00103C6F" w:rsidP="007B63BE">
      <w:pPr>
        <w:shd w:val="clear" w:color="auto" w:fill="FFFFFF"/>
        <w:ind w:right="-5"/>
        <w:rPr>
          <w:b/>
          <w:bCs/>
        </w:rPr>
      </w:pPr>
    </w:p>
    <w:p w:rsidR="00103C6F" w:rsidRDefault="00103C6F" w:rsidP="00F02D93">
      <w:pPr>
        <w:shd w:val="clear" w:color="auto" w:fill="FFFFFF"/>
        <w:ind w:right="-5" w:firstLine="540"/>
        <w:jc w:val="center"/>
        <w:rPr>
          <w:b/>
          <w:bCs/>
        </w:rPr>
        <w:sectPr w:rsidR="00103C6F" w:rsidSect="007A4B0C">
          <w:headerReference w:type="even" r:id="rId7"/>
          <w:headerReference w:type="default" r:id="rId8"/>
          <w:footerReference w:type="default" r:id="rId9"/>
          <w:headerReference w:type="first" r:id="rId10"/>
          <w:footerReference w:type="first" r:id="rId11"/>
          <w:pgSz w:w="11906" w:h="16838"/>
          <w:pgMar w:top="1135" w:right="991" w:bottom="993" w:left="1134" w:header="708" w:footer="708" w:gutter="0"/>
          <w:pgNumType w:start="1"/>
          <w:cols w:space="708"/>
          <w:titlePg/>
          <w:docGrid w:linePitch="360"/>
        </w:sectPr>
      </w:pPr>
    </w:p>
    <w:p w:rsidR="00103C6F" w:rsidRDefault="00103C6F" w:rsidP="00F02D93">
      <w:pPr>
        <w:jc w:val="center"/>
        <w:rPr>
          <w:rFonts w:eastAsia="Batang"/>
          <w:b/>
          <w:sz w:val="28"/>
        </w:rPr>
      </w:pPr>
      <w:r>
        <w:rPr>
          <w:rFonts w:eastAsia="Batang"/>
          <w:b/>
          <w:sz w:val="28"/>
        </w:rPr>
        <w:lastRenderedPageBreak/>
        <w:t>Раздел 9. Список литературы для учащихся</w:t>
      </w:r>
    </w:p>
    <w:p w:rsidR="00103C6F" w:rsidRPr="00AA4758" w:rsidRDefault="00103C6F" w:rsidP="00F02D93">
      <w:pPr>
        <w:ind w:left="-1080" w:right="-546"/>
        <w:rPr>
          <w:rFonts w:eastAsia="Batang"/>
          <w:b/>
          <w:sz w:val="20"/>
          <w:szCs w:val="20"/>
        </w:rPr>
      </w:pPr>
    </w:p>
    <w:p w:rsidR="00103C6F" w:rsidRPr="002517F5" w:rsidRDefault="00103C6F" w:rsidP="00F02D93">
      <w:pPr>
        <w:rPr>
          <w:rFonts w:eastAsia="Batang"/>
          <w:sz w:val="28"/>
        </w:rPr>
      </w:pPr>
      <w:r w:rsidRPr="002517F5">
        <w:rPr>
          <w:rFonts w:eastAsia="Batang"/>
          <w:sz w:val="28"/>
        </w:rPr>
        <w:t>Данный учебно-методический комплекс</w:t>
      </w:r>
      <w:r>
        <w:rPr>
          <w:rFonts w:eastAsia="Batang"/>
          <w:sz w:val="28"/>
        </w:rPr>
        <w:t xml:space="preserve"> реализует задачу концентрического принципа построения учебного материала, который отражает идею формир</w:t>
      </w:r>
      <w:r>
        <w:rPr>
          <w:rFonts w:eastAsia="Batang"/>
          <w:sz w:val="28"/>
        </w:rPr>
        <w:t>о</w:t>
      </w:r>
      <w:r>
        <w:rPr>
          <w:rFonts w:eastAsia="Batang"/>
          <w:sz w:val="28"/>
        </w:rPr>
        <w:t>вания целостного представления о физической картине мира.</w:t>
      </w:r>
    </w:p>
    <w:p w:rsidR="00103C6F" w:rsidRPr="00220C6B" w:rsidRDefault="00103C6F" w:rsidP="00F02D93">
      <w:pPr>
        <w:rPr>
          <w:rFonts w:eastAsia="Batang"/>
          <w:b/>
          <w:sz w:val="28"/>
        </w:rPr>
      </w:pPr>
    </w:p>
    <w:tbl>
      <w:tblPr>
        <w:tblpPr w:leftFromText="180" w:rightFromText="180" w:vertAnchor="page" w:horzAnchor="margin" w:tblpX="-459" w:tblpY="2746"/>
        <w:tblW w:w="99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74"/>
        <w:gridCol w:w="2116"/>
        <w:gridCol w:w="3555"/>
        <w:gridCol w:w="1172"/>
        <w:gridCol w:w="2410"/>
      </w:tblGrid>
      <w:tr w:rsidR="00103C6F" w:rsidTr="00635FDC">
        <w:tc>
          <w:tcPr>
            <w:tcW w:w="674" w:type="dxa"/>
          </w:tcPr>
          <w:p w:rsidR="00103C6F" w:rsidRPr="00635FDC" w:rsidRDefault="00103C6F" w:rsidP="00635FDC">
            <w:pPr>
              <w:jc w:val="center"/>
              <w:rPr>
                <w:rFonts w:eastAsia="Batang"/>
              </w:rPr>
            </w:pPr>
            <w:r w:rsidRPr="00635FDC">
              <w:rPr>
                <w:rFonts w:eastAsia="Batang"/>
              </w:rPr>
              <w:t>№</w:t>
            </w:r>
          </w:p>
          <w:p w:rsidR="00103C6F" w:rsidRPr="00635FDC" w:rsidRDefault="00103C6F" w:rsidP="00635FDC">
            <w:pPr>
              <w:jc w:val="center"/>
              <w:rPr>
                <w:rFonts w:eastAsia="Batang"/>
              </w:rPr>
            </w:pPr>
            <w:r w:rsidRPr="00635FDC">
              <w:rPr>
                <w:rFonts w:eastAsia="Batang"/>
              </w:rPr>
              <w:t>п\п</w:t>
            </w:r>
          </w:p>
        </w:tc>
        <w:tc>
          <w:tcPr>
            <w:tcW w:w="2116" w:type="dxa"/>
          </w:tcPr>
          <w:p w:rsidR="00103C6F" w:rsidRPr="00635FDC" w:rsidRDefault="00103C6F" w:rsidP="00635FDC">
            <w:pPr>
              <w:jc w:val="center"/>
              <w:rPr>
                <w:rFonts w:eastAsia="Batang"/>
              </w:rPr>
            </w:pPr>
            <w:r w:rsidRPr="00635FDC">
              <w:rPr>
                <w:rFonts w:eastAsia="Batang"/>
              </w:rPr>
              <w:t>Авторы,</w:t>
            </w:r>
          </w:p>
          <w:p w:rsidR="00103C6F" w:rsidRPr="00635FDC" w:rsidRDefault="00103C6F" w:rsidP="00635FDC">
            <w:pPr>
              <w:jc w:val="center"/>
              <w:rPr>
                <w:rFonts w:eastAsia="Batang"/>
              </w:rPr>
            </w:pPr>
            <w:r w:rsidRPr="00635FDC">
              <w:rPr>
                <w:rFonts w:eastAsia="Batang"/>
              </w:rPr>
              <w:t>составители</w:t>
            </w:r>
          </w:p>
        </w:tc>
        <w:tc>
          <w:tcPr>
            <w:tcW w:w="3555" w:type="dxa"/>
          </w:tcPr>
          <w:p w:rsidR="00103C6F" w:rsidRPr="00635FDC" w:rsidRDefault="00103C6F" w:rsidP="00635FDC">
            <w:pPr>
              <w:jc w:val="center"/>
              <w:rPr>
                <w:rFonts w:eastAsia="Batang"/>
              </w:rPr>
            </w:pPr>
            <w:r w:rsidRPr="00635FDC">
              <w:rPr>
                <w:rFonts w:eastAsia="Batang"/>
              </w:rPr>
              <w:t>Название учебного издания</w:t>
            </w:r>
          </w:p>
        </w:tc>
        <w:tc>
          <w:tcPr>
            <w:tcW w:w="1172" w:type="dxa"/>
          </w:tcPr>
          <w:p w:rsidR="00103C6F" w:rsidRPr="00635FDC" w:rsidRDefault="00103C6F" w:rsidP="00635FDC">
            <w:pPr>
              <w:jc w:val="center"/>
              <w:rPr>
                <w:rFonts w:eastAsia="Batang"/>
              </w:rPr>
            </w:pPr>
            <w:r w:rsidRPr="00635FDC">
              <w:rPr>
                <w:rFonts w:eastAsia="Batang"/>
              </w:rPr>
              <w:t>Годы издания</w:t>
            </w:r>
          </w:p>
        </w:tc>
        <w:tc>
          <w:tcPr>
            <w:tcW w:w="2410" w:type="dxa"/>
          </w:tcPr>
          <w:p w:rsidR="00103C6F" w:rsidRPr="00635FDC" w:rsidRDefault="00103C6F" w:rsidP="00635FDC">
            <w:pPr>
              <w:jc w:val="center"/>
              <w:rPr>
                <w:rFonts w:eastAsia="Batang"/>
              </w:rPr>
            </w:pPr>
            <w:r w:rsidRPr="00635FDC">
              <w:rPr>
                <w:rFonts w:eastAsia="Batang"/>
              </w:rPr>
              <w:t>Издательство</w:t>
            </w:r>
          </w:p>
        </w:tc>
      </w:tr>
      <w:tr w:rsidR="00103C6F" w:rsidRPr="002517F5" w:rsidTr="00635FDC">
        <w:tc>
          <w:tcPr>
            <w:tcW w:w="674" w:type="dxa"/>
          </w:tcPr>
          <w:p w:rsidR="00103C6F" w:rsidRPr="00635FDC" w:rsidRDefault="00103C6F" w:rsidP="00635FDC">
            <w:pPr>
              <w:rPr>
                <w:rFonts w:eastAsia="Batang"/>
              </w:rPr>
            </w:pPr>
            <w:r w:rsidRPr="00635FDC">
              <w:rPr>
                <w:rFonts w:eastAsia="Batang"/>
              </w:rPr>
              <w:t>1.</w:t>
            </w:r>
          </w:p>
        </w:tc>
        <w:tc>
          <w:tcPr>
            <w:tcW w:w="2116" w:type="dxa"/>
          </w:tcPr>
          <w:p w:rsidR="00103C6F" w:rsidRPr="00635FDC" w:rsidRDefault="00103C6F" w:rsidP="00635FDC">
            <w:pPr>
              <w:rPr>
                <w:rFonts w:eastAsia="Batang"/>
              </w:rPr>
            </w:pPr>
            <w:r w:rsidRPr="00635FDC">
              <w:rPr>
                <w:rFonts w:eastAsia="Batang"/>
              </w:rPr>
              <w:t>А.В. Перышкин</w:t>
            </w:r>
          </w:p>
        </w:tc>
        <w:tc>
          <w:tcPr>
            <w:tcW w:w="3555" w:type="dxa"/>
          </w:tcPr>
          <w:p w:rsidR="00103C6F" w:rsidRPr="00635FDC" w:rsidRDefault="00103C6F" w:rsidP="00635FDC">
            <w:pPr>
              <w:rPr>
                <w:rFonts w:eastAsia="Batang"/>
              </w:rPr>
            </w:pPr>
            <w:r w:rsidRPr="00635FDC">
              <w:rPr>
                <w:rFonts w:eastAsia="Batang"/>
              </w:rPr>
              <w:t>Физика-7кл</w:t>
            </w:r>
          </w:p>
        </w:tc>
        <w:tc>
          <w:tcPr>
            <w:tcW w:w="1172" w:type="dxa"/>
          </w:tcPr>
          <w:p w:rsidR="00103C6F" w:rsidRPr="00635FDC" w:rsidRDefault="00103C6F" w:rsidP="00635FDC">
            <w:pPr>
              <w:rPr>
                <w:rFonts w:eastAsia="Batang"/>
              </w:rPr>
            </w:pPr>
            <w:r w:rsidRPr="00635FDC">
              <w:rPr>
                <w:rFonts w:eastAsia="Batang"/>
              </w:rPr>
              <w:t>2009</w:t>
            </w:r>
          </w:p>
        </w:tc>
        <w:tc>
          <w:tcPr>
            <w:tcW w:w="2410" w:type="dxa"/>
          </w:tcPr>
          <w:p w:rsidR="00103C6F" w:rsidRPr="00635FDC" w:rsidRDefault="00103C6F" w:rsidP="00635FDC">
            <w:pPr>
              <w:rPr>
                <w:rFonts w:eastAsia="Batang"/>
              </w:rPr>
            </w:pPr>
            <w:r w:rsidRPr="00635FDC">
              <w:rPr>
                <w:rFonts w:eastAsia="Batang"/>
              </w:rPr>
              <w:t>М. Дрофа</w:t>
            </w:r>
          </w:p>
        </w:tc>
      </w:tr>
      <w:tr w:rsidR="00103C6F" w:rsidRPr="002517F5" w:rsidTr="00635FDC">
        <w:tc>
          <w:tcPr>
            <w:tcW w:w="674" w:type="dxa"/>
          </w:tcPr>
          <w:p w:rsidR="00103C6F" w:rsidRPr="00635FDC" w:rsidRDefault="00103C6F" w:rsidP="00635FDC">
            <w:pPr>
              <w:rPr>
                <w:rFonts w:eastAsia="Batang"/>
              </w:rPr>
            </w:pPr>
            <w:r w:rsidRPr="00635FDC">
              <w:rPr>
                <w:rFonts w:eastAsia="Batang"/>
              </w:rPr>
              <w:t>2</w:t>
            </w:r>
          </w:p>
        </w:tc>
        <w:tc>
          <w:tcPr>
            <w:tcW w:w="2116" w:type="dxa"/>
          </w:tcPr>
          <w:p w:rsidR="00103C6F" w:rsidRPr="00635FDC" w:rsidRDefault="00103C6F" w:rsidP="00635FDC">
            <w:pPr>
              <w:rPr>
                <w:rFonts w:eastAsia="Batang"/>
              </w:rPr>
            </w:pPr>
            <w:r w:rsidRPr="00635FDC">
              <w:rPr>
                <w:rFonts w:eastAsia="Batang"/>
              </w:rPr>
              <w:t>А.В. Перышкин</w:t>
            </w:r>
          </w:p>
        </w:tc>
        <w:tc>
          <w:tcPr>
            <w:tcW w:w="3555" w:type="dxa"/>
          </w:tcPr>
          <w:p w:rsidR="00103C6F" w:rsidRPr="00635FDC" w:rsidRDefault="00103C6F" w:rsidP="00635FDC">
            <w:pPr>
              <w:rPr>
                <w:rFonts w:eastAsia="Batang"/>
              </w:rPr>
            </w:pPr>
            <w:r w:rsidRPr="00635FDC">
              <w:rPr>
                <w:rFonts w:eastAsia="Batang"/>
              </w:rPr>
              <w:t>Физика-8кл</w:t>
            </w:r>
          </w:p>
        </w:tc>
        <w:tc>
          <w:tcPr>
            <w:tcW w:w="1172" w:type="dxa"/>
          </w:tcPr>
          <w:p w:rsidR="00103C6F" w:rsidRPr="00635FDC" w:rsidRDefault="00103C6F" w:rsidP="00635FDC">
            <w:pPr>
              <w:rPr>
                <w:rFonts w:eastAsia="Batang"/>
              </w:rPr>
            </w:pPr>
            <w:r w:rsidRPr="00635FDC">
              <w:rPr>
                <w:rFonts w:eastAsia="Batang"/>
              </w:rPr>
              <w:t>2009</w:t>
            </w:r>
          </w:p>
        </w:tc>
        <w:tc>
          <w:tcPr>
            <w:tcW w:w="2410" w:type="dxa"/>
          </w:tcPr>
          <w:p w:rsidR="00103C6F" w:rsidRPr="00635FDC" w:rsidRDefault="00103C6F" w:rsidP="00635FDC">
            <w:pPr>
              <w:rPr>
                <w:rFonts w:eastAsia="Batang"/>
              </w:rPr>
            </w:pPr>
            <w:r w:rsidRPr="00635FDC">
              <w:rPr>
                <w:rFonts w:eastAsia="Batang"/>
              </w:rPr>
              <w:t>М. Дрофа</w:t>
            </w:r>
          </w:p>
        </w:tc>
      </w:tr>
      <w:tr w:rsidR="00103C6F" w:rsidRPr="002517F5" w:rsidTr="00635FDC">
        <w:tc>
          <w:tcPr>
            <w:tcW w:w="674" w:type="dxa"/>
          </w:tcPr>
          <w:p w:rsidR="00103C6F" w:rsidRPr="00635FDC" w:rsidRDefault="00103C6F" w:rsidP="00635FDC">
            <w:pPr>
              <w:rPr>
                <w:rFonts w:eastAsia="Batang"/>
              </w:rPr>
            </w:pPr>
            <w:r w:rsidRPr="00635FDC">
              <w:rPr>
                <w:rFonts w:eastAsia="Batang"/>
              </w:rPr>
              <w:t>3</w:t>
            </w:r>
          </w:p>
        </w:tc>
        <w:tc>
          <w:tcPr>
            <w:tcW w:w="2116" w:type="dxa"/>
          </w:tcPr>
          <w:p w:rsidR="00103C6F" w:rsidRPr="00635FDC" w:rsidRDefault="00103C6F" w:rsidP="00635FDC">
            <w:pPr>
              <w:rPr>
                <w:rFonts w:eastAsia="Batang"/>
              </w:rPr>
            </w:pPr>
            <w:r w:rsidRPr="00635FDC">
              <w:rPr>
                <w:rFonts w:eastAsia="Batang"/>
              </w:rPr>
              <w:t>А.В. Перышкин</w:t>
            </w:r>
          </w:p>
        </w:tc>
        <w:tc>
          <w:tcPr>
            <w:tcW w:w="3555" w:type="dxa"/>
          </w:tcPr>
          <w:p w:rsidR="00103C6F" w:rsidRPr="00635FDC" w:rsidRDefault="00103C6F" w:rsidP="00635FDC">
            <w:pPr>
              <w:rPr>
                <w:rFonts w:eastAsia="Batang"/>
              </w:rPr>
            </w:pPr>
            <w:r w:rsidRPr="00635FDC">
              <w:rPr>
                <w:rFonts w:eastAsia="Batang"/>
              </w:rPr>
              <w:t>Физика-9кл</w:t>
            </w:r>
          </w:p>
        </w:tc>
        <w:tc>
          <w:tcPr>
            <w:tcW w:w="1172" w:type="dxa"/>
          </w:tcPr>
          <w:p w:rsidR="00103C6F" w:rsidRPr="00635FDC" w:rsidRDefault="00103C6F" w:rsidP="00635FDC">
            <w:pPr>
              <w:rPr>
                <w:rFonts w:eastAsia="Batang"/>
              </w:rPr>
            </w:pPr>
            <w:r w:rsidRPr="00635FDC">
              <w:rPr>
                <w:rFonts w:eastAsia="Batang"/>
              </w:rPr>
              <w:t>2009</w:t>
            </w:r>
          </w:p>
        </w:tc>
        <w:tc>
          <w:tcPr>
            <w:tcW w:w="2410" w:type="dxa"/>
          </w:tcPr>
          <w:p w:rsidR="00103C6F" w:rsidRPr="00635FDC" w:rsidRDefault="00103C6F" w:rsidP="00635FDC">
            <w:pPr>
              <w:rPr>
                <w:rFonts w:eastAsia="Batang"/>
              </w:rPr>
            </w:pPr>
            <w:r w:rsidRPr="00635FDC">
              <w:rPr>
                <w:rFonts w:eastAsia="Batang"/>
              </w:rPr>
              <w:t>М. Дрофа</w:t>
            </w:r>
          </w:p>
        </w:tc>
      </w:tr>
      <w:tr w:rsidR="00103C6F" w:rsidRPr="002517F5" w:rsidTr="00635FDC">
        <w:tc>
          <w:tcPr>
            <w:tcW w:w="674" w:type="dxa"/>
          </w:tcPr>
          <w:p w:rsidR="00103C6F" w:rsidRPr="00635FDC" w:rsidRDefault="00103C6F" w:rsidP="00635FDC">
            <w:pPr>
              <w:rPr>
                <w:rFonts w:eastAsia="Batang"/>
              </w:rPr>
            </w:pPr>
            <w:r w:rsidRPr="00635FDC">
              <w:rPr>
                <w:rFonts w:eastAsia="Batang"/>
              </w:rPr>
              <w:t>2.</w:t>
            </w:r>
          </w:p>
        </w:tc>
        <w:tc>
          <w:tcPr>
            <w:tcW w:w="2116" w:type="dxa"/>
          </w:tcPr>
          <w:p w:rsidR="00103C6F" w:rsidRPr="00635FDC" w:rsidRDefault="00103C6F" w:rsidP="00635FDC">
            <w:pPr>
              <w:rPr>
                <w:rFonts w:eastAsia="Batang"/>
              </w:rPr>
            </w:pPr>
            <w:r w:rsidRPr="00635FDC">
              <w:rPr>
                <w:rFonts w:eastAsia="Batang"/>
              </w:rPr>
              <w:t>В.И. Лукашик</w:t>
            </w:r>
          </w:p>
        </w:tc>
        <w:tc>
          <w:tcPr>
            <w:tcW w:w="3555" w:type="dxa"/>
          </w:tcPr>
          <w:p w:rsidR="00103C6F" w:rsidRPr="00635FDC" w:rsidRDefault="00103C6F" w:rsidP="00635FDC">
            <w:pPr>
              <w:rPr>
                <w:rFonts w:eastAsia="Batang"/>
              </w:rPr>
            </w:pPr>
            <w:r w:rsidRPr="00635FDC">
              <w:rPr>
                <w:rFonts w:eastAsia="Batang"/>
              </w:rPr>
              <w:t>Сборник задач по физике7-9кл.</w:t>
            </w:r>
          </w:p>
        </w:tc>
        <w:tc>
          <w:tcPr>
            <w:tcW w:w="1172" w:type="dxa"/>
          </w:tcPr>
          <w:p w:rsidR="00103C6F" w:rsidRPr="00635FDC" w:rsidRDefault="00103C6F" w:rsidP="00635FDC">
            <w:pPr>
              <w:rPr>
                <w:rFonts w:eastAsia="Batang"/>
              </w:rPr>
            </w:pPr>
            <w:r w:rsidRPr="00635FDC">
              <w:rPr>
                <w:rFonts w:eastAsia="Batang"/>
              </w:rPr>
              <w:t>2009</w:t>
            </w:r>
          </w:p>
        </w:tc>
        <w:tc>
          <w:tcPr>
            <w:tcW w:w="2410" w:type="dxa"/>
          </w:tcPr>
          <w:p w:rsidR="00103C6F" w:rsidRPr="00635FDC" w:rsidRDefault="00103C6F" w:rsidP="00635FDC">
            <w:pPr>
              <w:rPr>
                <w:rFonts w:eastAsia="Batang"/>
              </w:rPr>
            </w:pPr>
            <w:r w:rsidRPr="00635FDC">
              <w:rPr>
                <w:rFonts w:eastAsia="Batang"/>
              </w:rPr>
              <w:t>М.Просвещение</w:t>
            </w:r>
          </w:p>
        </w:tc>
      </w:tr>
      <w:tr w:rsidR="00103C6F" w:rsidRPr="002517F5" w:rsidTr="00635FDC">
        <w:tc>
          <w:tcPr>
            <w:tcW w:w="674" w:type="dxa"/>
          </w:tcPr>
          <w:p w:rsidR="00103C6F" w:rsidRPr="00635FDC" w:rsidRDefault="00103C6F" w:rsidP="00635FDC">
            <w:pPr>
              <w:rPr>
                <w:rFonts w:eastAsia="Batang"/>
              </w:rPr>
            </w:pPr>
            <w:r w:rsidRPr="00635FDC">
              <w:rPr>
                <w:rFonts w:eastAsia="Batang"/>
              </w:rPr>
              <w:t>3.</w:t>
            </w:r>
          </w:p>
        </w:tc>
        <w:tc>
          <w:tcPr>
            <w:tcW w:w="2116" w:type="dxa"/>
          </w:tcPr>
          <w:p w:rsidR="00103C6F" w:rsidRPr="00635FDC" w:rsidRDefault="00103C6F" w:rsidP="00635FDC">
            <w:pPr>
              <w:rPr>
                <w:rFonts w:eastAsia="Batang"/>
              </w:rPr>
            </w:pPr>
            <w:r w:rsidRPr="00635FDC">
              <w:rPr>
                <w:rFonts w:eastAsia="Batang"/>
              </w:rPr>
              <w:t>А.В.Перышкин</w:t>
            </w:r>
          </w:p>
        </w:tc>
        <w:tc>
          <w:tcPr>
            <w:tcW w:w="3555" w:type="dxa"/>
          </w:tcPr>
          <w:p w:rsidR="00103C6F" w:rsidRPr="00635FDC" w:rsidRDefault="00103C6F" w:rsidP="00635FDC">
            <w:pPr>
              <w:rPr>
                <w:rFonts w:eastAsia="Batang"/>
              </w:rPr>
            </w:pPr>
            <w:r w:rsidRPr="00635FDC">
              <w:rPr>
                <w:rFonts w:eastAsia="Batang"/>
              </w:rPr>
              <w:t>Сборник задач по физике- 7-9 кл</w:t>
            </w:r>
          </w:p>
        </w:tc>
        <w:tc>
          <w:tcPr>
            <w:tcW w:w="1172" w:type="dxa"/>
          </w:tcPr>
          <w:p w:rsidR="00103C6F" w:rsidRPr="00635FDC" w:rsidRDefault="00103C6F" w:rsidP="00635FDC">
            <w:pPr>
              <w:rPr>
                <w:rFonts w:eastAsia="Batang"/>
              </w:rPr>
            </w:pPr>
            <w:r w:rsidRPr="00635FDC">
              <w:rPr>
                <w:rFonts w:eastAsia="Batang"/>
              </w:rPr>
              <w:t>2008</w:t>
            </w:r>
          </w:p>
        </w:tc>
        <w:tc>
          <w:tcPr>
            <w:tcW w:w="2410" w:type="dxa"/>
          </w:tcPr>
          <w:p w:rsidR="00103C6F" w:rsidRPr="00635FDC" w:rsidRDefault="00103C6F" w:rsidP="00635FDC">
            <w:pPr>
              <w:rPr>
                <w:rFonts w:eastAsia="Batang"/>
              </w:rPr>
            </w:pPr>
            <w:r w:rsidRPr="00635FDC">
              <w:rPr>
                <w:rFonts w:eastAsia="Batang"/>
              </w:rPr>
              <w:t>М. Экзамен</w:t>
            </w:r>
          </w:p>
        </w:tc>
      </w:tr>
      <w:tr w:rsidR="00103C6F" w:rsidRPr="002517F5" w:rsidTr="00635FDC">
        <w:tc>
          <w:tcPr>
            <w:tcW w:w="674" w:type="dxa"/>
          </w:tcPr>
          <w:p w:rsidR="00103C6F" w:rsidRPr="00635FDC" w:rsidRDefault="00103C6F" w:rsidP="00635FDC">
            <w:pPr>
              <w:rPr>
                <w:rFonts w:eastAsia="Batang"/>
                <w:lang w:val="en-US"/>
              </w:rPr>
            </w:pPr>
            <w:r w:rsidRPr="00635FDC">
              <w:rPr>
                <w:rFonts w:eastAsia="Batang"/>
              </w:rPr>
              <w:t>4</w:t>
            </w:r>
            <w:r w:rsidRPr="00635FDC">
              <w:rPr>
                <w:rFonts w:eastAsia="Batang"/>
                <w:lang w:val="en-US"/>
              </w:rPr>
              <w:t>.</w:t>
            </w:r>
          </w:p>
        </w:tc>
        <w:tc>
          <w:tcPr>
            <w:tcW w:w="9253" w:type="dxa"/>
            <w:gridSpan w:val="4"/>
          </w:tcPr>
          <w:p w:rsidR="00103C6F" w:rsidRPr="00635FDC" w:rsidRDefault="003E157F" w:rsidP="00635FDC">
            <w:pPr>
              <w:rPr>
                <w:rFonts w:eastAsia="Batang"/>
              </w:rPr>
            </w:pPr>
            <w:hyperlink r:id="rId12" w:history="1">
              <w:r w:rsidR="00103C6F" w:rsidRPr="00635FDC">
                <w:rPr>
                  <w:rStyle w:val="aff4"/>
                  <w:rFonts w:eastAsia="Batang"/>
                </w:rPr>
                <w:t>http://www.afizika.ru/</w:t>
              </w:r>
            </w:hyperlink>
          </w:p>
        </w:tc>
      </w:tr>
      <w:tr w:rsidR="00103C6F" w:rsidRPr="002517F5" w:rsidTr="00635FDC">
        <w:tc>
          <w:tcPr>
            <w:tcW w:w="674" w:type="dxa"/>
          </w:tcPr>
          <w:p w:rsidR="00103C6F" w:rsidRPr="00635FDC" w:rsidRDefault="00103C6F" w:rsidP="00635FDC">
            <w:pPr>
              <w:rPr>
                <w:rFonts w:eastAsia="Batang"/>
              </w:rPr>
            </w:pPr>
            <w:r w:rsidRPr="00635FDC">
              <w:rPr>
                <w:rFonts w:eastAsia="Batang"/>
              </w:rPr>
              <w:t>5.</w:t>
            </w:r>
          </w:p>
        </w:tc>
        <w:tc>
          <w:tcPr>
            <w:tcW w:w="9253" w:type="dxa"/>
            <w:gridSpan w:val="4"/>
          </w:tcPr>
          <w:p w:rsidR="00103C6F" w:rsidRPr="00635FDC" w:rsidRDefault="003E157F" w:rsidP="00635FDC">
            <w:pPr>
              <w:rPr>
                <w:rFonts w:eastAsia="Batang"/>
              </w:rPr>
            </w:pPr>
            <w:hyperlink r:id="rId13" w:history="1">
              <w:r w:rsidR="00103C6F" w:rsidRPr="00635FDC">
                <w:rPr>
                  <w:rStyle w:val="aff4"/>
                  <w:rFonts w:eastAsia="Batang"/>
                </w:rPr>
                <w:t>http://www.all-fizika.com/</w:t>
              </w:r>
            </w:hyperlink>
          </w:p>
        </w:tc>
      </w:tr>
      <w:tr w:rsidR="00103C6F" w:rsidRPr="002517F5" w:rsidTr="00635FDC">
        <w:tc>
          <w:tcPr>
            <w:tcW w:w="674" w:type="dxa"/>
          </w:tcPr>
          <w:p w:rsidR="00103C6F" w:rsidRPr="00635FDC" w:rsidRDefault="00103C6F" w:rsidP="00635FDC">
            <w:pPr>
              <w:rPr>
                <w:rFonts w:eastAsia="Batang"/>
              </w:rPr>
            </w:pPr>
            <w:r w:rsidRPr="00635FDC">
              <w:rPr>
                <w:rFonts w:eastAsia="Batang"/>
              </w:rPr>
              <w:t xml:space="preserve">6. </w:t>
            </w:r>
          </w:p>
        </w:tc>
        <w:tc>
          <w:tcPr>
            <w:tcW w:w="9253" w:type="dxa"/>
            <w:gridSpan w:val="4"/>
          </w:tcPr>
          <w:p w:rsidR="00103C6F" w:rsidRPr="00635FDC" w:rsidRDefault="003E157F" w:rsidP="00635FDC">
            <w:pPr>
              <w:rPr>
                <w:rFonts w:eastAsia="Batang"/>
              </w:rPr>
            </w:pPr>
            <w:hyperlink r:id="rId14" w:history="1">
              <w:r w:rsidR="00103C6F" w:rsidRPr="00635FDC">
                <w:rPr>
                  <w:rStyle w:val="aff4"/>
                  <w:rFonts w:eastAsia="Batang"/>
                </w:rPr>
                <w:t>http://www.fizika.ru/</w:t>
              </w:r>
            </w:hyperlink>
          </w:p>
        </w:tc>
      </w:tr>
    </w:tbl>
    <w:p w:rsidR="00103C6F" w:rsidRDefault="00103C6F" w:rsidP="00F02D93">
      <w:pPr>
        <w:rPr>
          <w:rFonts w:eastAsia="Batang"/>
          <w:b/>
          <w:sz w:val="28"/>
        </w:rPr>
      </w:pPr>
    </w:p>
    <w:p w:rsidR="00103C6F" w:rsidRDefault="00103C6F" w:rsidP="00FD6C99">
      <w:pPr>
        <w:shd w:val="clear" w:color="auto" w:fill="FFFFFF"/>
        <w:ind w:right="-5"/>
        <w:rPr>
          <w:b/>
          <w:color w:val="FF0000"/>
          <w:sz w:val="32"/>
          <w:szCs w:val="32"/>
          <w:u w:val="single"/>
        </w:rPr>
      </w:pPr>
    </w:p>
    <w:p w:rsidR="00103C6F" w:rsidRDefault="00103C6F" w:rsidP="00FD6C99">
      <w:pPr>
        <w:shd w:val="clear" w:color="auto" w:fill="FFFFFF"/>
        <w:ind w:right="-5"/>
        <w:rPr>
          <w:b/>
          <w:color w:val="FF0000"/>
          <w:sz w:val="32"/>
          <w:szCs w:val="32"/>
          <w:u w:val="single"/>
        </w:rPr>
      </w:pPr>
    </w:p>
    <w:p w:rsidR="00103C6F" w:rsidRDefault="00103C6F" w:rsidP="00F02D93">
      <w:pPr>
        <w:shd w:val="clear" w:color="auto" w:fill="FFFFFF"/>
        <w:ind w:right="-5" w:firstLine="540"/>
        <w:jc w:val="center"/>
        <w:rPr>
          <w:b/>
          <w:color w:val="FF0000"/>
          <w:sz w:val="32"/>
          <w:szCs w:val="32"/>
          <w:u w:val="single"/>
        </w:rPr>
      </w:pPr>
    </w:p>
    <w:p w:rsidR="00103C6F" w:rsidRDefault="00103C6F" w:rsidP="003663FE">
      <w:pPr>
        <w:shd w:val="clear" w:color="auto" w:fill="FFFFFF"/>
        <w:ind w:right="-5"/>
        <w:rPr>
          <w:b/>
          <w:color w:val="FF0000"/>
          <w:sz w:val="32"/>
          <w:szCs w:val="32"/>
          <w:u w:val="single"/>
        </w:rPr>
      </w:pPr>
    </w:p>
    <w:p w:rsidR="00103C6F" w:rsidRDefault="00103C6F" w:rsidP="003663FE">
      <w:pPr>
        <w:shd w:val="clear" w:color="auto" w:fill="FFFFFF"/>
        <w:ind w:right="-5"/>
        <w:rPr>
          <w:b/>
          <w:color w:val="FF0000"/>
          <w:sz w:val="32"/>
          <w:szCs w:val="32"/>
          <w:u w:val="single"/>
        </w:rPr>
      </w:pPr>
    </w:p>
    <w:p w:rsidR="00103C6F" w:rsidRDefault="00103C6F" w:rsidP="003663FE">
      <w:pPr>
        <w:shd w:val="clear" w:color="auto" w:fill="FFFFFF"/>
        <w:ind w:right="-5"/>
        <w:rPr>
          <w:b/>
          <w:color w:val="FF0000"/>
          <w:sz w:val="32"/>
          <w:szCs w:val="32"/>
          <w:u w:val="single"/>
        </w:rPr>
      </w:pPr>
    </w:p>
    <w:p w:rsidR="00103C6F" w:rsidRDefault="00103C6F" w:rsidP="003663FE">
      <w:pPr>
        <w:pStyle w:val="1"/>
      </w:pPr>
    </w:p>
    <w:p w:rsidR="00103C6F" w:rsidRPr="009A06C0" w:rsidRDefault="00103C6F" w:rsidP="009A06C0"/>
    <w:p w:rsidR="00103C6F" w:rsidRPr="009A06C0" w:rsidRDefault="00103C6F" w:rsidP="009A06C0"/>
    <w:p w:rsidR="00103C6F" w:rsidRPr="009A06C0" w:rsidRDefault="00103C6F" w:rsidP="009A06C0"/>
    <w:p w:rsidR="00103C6F" w:rsidRPr="009A06C0" w:rsidRDefault="00103C6F" w:rsidP="009A06C0"/>
    <w:p w:rsidR="00103C6F" w:rsidRPr="009A06C0" w:rsidRDefault="00103C6F" w:rsidP="009A06C0"/>
    <w:p w:rsidR="00103C6F" w:rsidRPr="009A06C0" w:rsidRDefault="00103C6F" w:rsidP="009A06C0"/>
    <w:p w:rsidR="00103C6F" w:rsidRDefault="00103C6F" w:rsidP="009A06C0"/>
    <w:p w:rsidR="00103C6F" w:rsidRPr="009A06C0" w:rsidRDefault="00103C6F" w:rsidP="009A06C0"/>
    <w:p w:rsidR="00103C6F" w:rsidRPr="009A06C0" w:rsidRDefault="00103C6F" w:rsidP="009A06C0"/>
    <w:p w:rsidR="00103C6F" w:rsidRPr="009A06C0" w:rsidRDefault="00103C6F" w:rsidP="009A06C0"/>
    <w:p w:rsidR="00103C6F" w:rsidRDefault="00103C6F" w:rsidP="009A06C0">
      <w:pPr>
        <w:ind w:firstLine="708"/>
      </w:pPr>
    </w:p>
    <w:p w:rsidR="00103C6F" w:rsidRDefault="00103C6F" w:rsidP="009A06C0">
      <w:pPr>
        <w:ind w:firstLine="708"/>
      </w:pPr>
    </w:p>
    <w:p w:rsidR="00103C6F" w:rsidRDefault="00103C6F" w:rsidP="009A06C0">
      <w:pPr>
        <w:ind w:firstLine="708"/>
      </w:pPr>
    </w:p>
    <w:p w:rsidR="00103C6F" w:rsidRDefault="00103C6F" w:rsidP="009A06C0">
      <w:pPr>
        <w:ind w:firstLine="708"/>
      </w:pPr>
    </w:p>
    <w:p w:rsidR="00103C6F" w:rsidRDefault="00103C6F" w:rsidP="009A06C0">
      <w:pPr>
        <w:ind w:firstLine="708"/>
      </w:pPr>
    </w:p>
    <w:p w:rsidR="00103C6F" w:rsidRDefault="00103C6F" w:rsidP="009A06C0">
      <w:pPr>
        <w:ind w:firstLine="708"/>
      </w:pPr>
    </w:p>
    <w:p w:rsidR="00103C6F" w:rsidRDefault="00103C6F" w:rsidP="009A06C0">
      <w:pPr>
        <w:ind w:firstLine="708"/>
      </w:pPr>
    </w:p>
    <w:p w:rsidR="00103C6F" w:rsidRDefault="00103C6F" w:rsidP="009A06C0">
      <w:pPr>
        <w:ind w:firstLine="708"/>
      </w:pPr>
    </w:p>
    <w:p w:rsidR="00103C6F" w:rsidRDefault="00103C6F" w:rsidP="009A06C0">
      <w:pPr>
        <w:ind w:firstLine="708"/>
      </w:pPr>
    </w:p>
    <w:p w:rsidR="00103C6F" w:rsidRPr="009A06C0" w:rsidRDefault="00103C6F" w:rsidP="009A06C0">
      <w:pPr>
        <w:ind w:firstLine="708"/>
        <w:jc w:val="center"/>
        <w:rPr>
          <w:b/>
          <w:sz w:val="28"/>
          <w:szCs w:val="28"/>
        </w:rPr>
      </w:pPr>
      <w:r w:rsidRPr="009A06C0">
        <w:rPr>
          <w:b/>
          <w:sz w:val="28"/>
          <w:szCs w:val="28"/>
        </w:rPr>
        <w:lastRenderedPageBreak/>
        <w:t>Лист корректировки.</w:t>
      </w:r>
    </w:p>
    <w:p w:rsidR="00103C6F" w:rsidRDefault="00103C6F" w:rsidP="009A06C0">
      <w:pPr>
        <w:jc w:val="center"/>
        <w:rPr>
          <w:b/>
          <w:sz w:val="28"/>
          <w:szCs w:val="28"/>
        </w:rPr>
      </w:pPr>
    </w:p>
    <w:p w:rsidR="00103C6F" w:rsidRDefault="00103C6F" w:rsidP="009A06C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Физика</w:t>
      </w:r>
    </w:p>
    <w:p w:rsidR="00103C6F" w:rsidRDefault="00103C6F" w:rsidP="009A06C0">
      <w:pPr>
        <w:ind w:firstLine="720"/>
      </w:pPr>
      <w:r w:rsidRPr="00742AF9">
        <w:t xml:space="preserve">В связи с тем, что на изучение курса </w:t>
      </w:r>
      <w:r>
        <w:t>физики</w:t>
      </w:r>
      <w:r w:rsidRPr="00742AF9">
        <w:t xml:space="preserve"> в </w:t>
      </w:r>
      <w:r w:rsidRPr="00742AF9">
        <w:rPr>
          <w:b/>
        </w:rPr>
        <w:t>7 классе</w:t>
      </w:r>
      <w:r w:rsidRPr="00742AF9">
        <w:t xml:space="preserve"> по примерной программе отводится </w:t>
      </w:r>
      <w:r>
        <w:t>70</w:t>
      </w:r>
      <w:r w:rsidRPr="00742AF9">
        <w:t xml:space="preserve"> часов, а количество часов по рабочей программе составляет </w:t>
      </w:r>
      <w:r>
        <w:t>68</w:t>
      </w:r>
      <w:r w:rsidRPr="00742AF9">
        <w:t xml:space="preserve"> часов согла</w:t>
      </w:r>
      <w:r w:rsidRPr="00742AF9">
        <w:t>с</w:t>
      </w:r>
      <w:r w:rsidRPr="00742AF9">
        <w:t>но календарному учебному графику на текущий год, который составляет 34 учебные н</w:t>
      </w:r>
      <w:r w:rsidRPr="00742AF9">
        <w:t>е</w:t>
      </w:r>
      <w:r w:rsidRPr="00742AF9">
        <w:t xml:space="preserve">дели, произведена следующая корректировка в календарно-тематическом планировании: </w:t>
      </w:r>
    </w:p>
    <w:p w:rsidR="00103C6F" w:rsidRDefault="00103C6F" w:rsidP="009A06C0">
      <w:pPr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8"/>
        <w:gridCol w:w="2520"/>
        <w:gridCol w:w="1320"/>
        <w:gridCol w:w="1417"/>
        <w:gridCol w:w="3203"/>
      </w:tblGrid>
      <w:tr w:rsidR="00103C6F" w:rsidTr="00521CFE">
        <w:tc>
          <w:tcPr>
            <w:tcW w:w="1008" w:type="dxa"/>
            <w:vMerge w:val="restart"/>
          </w:tcPr>
          <w:p w:rsidR="00103C6F" w:rsidRDefault="00103C6F" w:rsidP="00521CFE">
            <w:pPr>
              <w:jc w:val="center"/>
            </w:pPr>
            <w:r>
              <w:t>Класс</w:t>
            </w:r>
          </w:p>
        </w:tc>
        <w:tc>
          <w:tcPr>
            <w:tcW w:w="2520" w:type="dxa"/>
            <w:vMerge w:val="restart"/>
          </w:tcPr>
          <w:p w:rsidR="00103C6F" w:rsidRDefault="00103C6F" w:rsidP="00521CFE">
            <w:pPr>
              <w:jc w:val="center"/>
            </w:pPr>
            <w:r>
              <w:t>Наименование разд</w:t>
            </w:r>
            <w:r>
              <w:t>е</w:t>
            </w:r>
            <w:r>
              <w:t>ла</w:t>
            </w:r>
          </w:p>
        </w:tc>
        <w:tc>
          <w:tcPr>
            <w:tcW w:w="2737" w:type="dxa"/>
            <w:gridSpan w:val="2"/>
          </w:tcPr>
          <w:p w:rsidR="00103C6F" w:rsidRDefault="00103C6F" w:rsidP="00521CFE">
            <w:pPr>
              <w:jc w:val="center"/>
            </w:pPr>
            <w:r>
              <w:t>Количество часов</w:t>
            </w:r>
          </w:p>
        </w:tc>
        <w:tc>
          <w:tcPr>
            <w:tcW w:w="3203" w:type="dxa"/>
            <w:vMerge w:val="restart"/>
          </w:tcPr>
          <w:p w:rsidR="00103C6F" w:rsidRDefault="00103C6F" w:rsidP="00521CFE">
            <w:pPr>
              <w:jc w:val="center"/>
            </w:pPr>
            <w:r>
              <w:t>Корректировка КТП</w:t>
            </w:r>
          </w:p>
        </w:tc>
      </w:tr>
      <w:tr w:rsidR="00521CFE" w:rsidTr="00521CFE">
        <w:tc>
          <w:tcPr>
            <w:tcW w:w="1008" w:type="dxa"/>
            <w:vMerge/>
          </w:tcPr>
          <w:p w:rsidR="00103C6F" w:rsidRDefault="00103C6F" w:rsidP="00521CFE">
            <w:pPr>
              <w:jc w:val="center"/>
            </w:pPr>
          </w:p>
        </w:tc>
        <w:tc>
          <w:tcPr>
            <w:tcW w:w="2520" w:type="dxa"/>
            <w:vMerge/>
          </w:tcPr>
          <w:p w:rsidR="00103C6F" w:rsidRDefault="00103C6F" w:rsidP="00521CFE">
            <w:pPr>
              <w:jc w:val="center"/>
            </w:pPr>
          </w:p>
        </w:tc>
        <w:tc>
          <w:tcPr>
            <w:tcW w:w="1320" w:type="dxa"/>
          </w:tcPr>
          <w:p w:rsidR="00103C6F" w:rsidRDefault="00103C6F" w:rsidP="00521CFE">
            <w:pPr>
              <w:jc w:val="center"/>
            </w:pPr>
            <w:r>
              <w:t>По пр</w:t>
            </w:r>
            <w:r>
              <w:t>о</w:t>
            </w:r>
            <w:r>
              <w:t>грамме</w:t>
            </w:r>
          </w:p>
        </w:tc>
        <w:tc>
          <w:tcPr>
            <w:tcW w:w="1417" w:type="dxa"/>
          </w:tcPr>
          <w:p w:rsidR="00103C6F" w:rsidRDefault="00103C6F" w:rsidP="00521CFE">
            <w:pPr>
              <w:jc w:val="center"/>
            </w:pPr>
            <w:r>
              <w:t>По рабочей программе</w:t>
            </w:r>
          </w:p>
        </w:tc>
        <w:tc>
          <w:tcPr>
            <w:tcW w:w="3203" w:type="dxa"/>
            <w:vMerge/>
          </w:tcPr>
          <w:p w:rsidR="00103C6F" w:rsidRDefault="00103C6F" w:rsidP="00521CFE">
            <w:pPr>
              <w:jc w:val="center"/>
            </w:pPr>
          </w:p>
        </w:tc>
      </w:tr>
      <w:tr w:rsidR="00521CFE" w:rsidTr="00521CFE">
        <w:tc>
          <w:tcPr>
            <w:tcW w:w="1008" w:type="dxa"/>
          </w:tcPr>
          <w:p w:rsidR="00103C6F" w:rsidRDefault="00103C6F" w:rsidP="00521CFE">
            <w:pPr>
              <w:jc w:val="center"/>
            </w:pPr>
            <w:r>
              <w:t>7</w:t>
            </w:r>
          </w:p>
        </w:tc>
        <w:tc>
          <w:tcPr>
            <w:tcW w:w="2520" w:type="dxa"/>
          </w:tcPr>
          <w:p w:rsidR="00103C6F" w:rsidRDefault="00103C6F" w:rsidP="00521CFE">
            <w:pPr>
              <w:jc w:val="center"/>
            </w:pPr>
            <w:r>
              <w:t>Повторение</w:t>
            </w:r>
          </w:p>
        </w:tc>
        <w:tc>
          <w:tcPr>
            <w:tcW w:w="1320" w:type="dxa"/>
          </w:tcPr>
          <w:p w:rsidR="00103C6F" w:rsidRDefault="00103C6F" w:rsidP="00521CFE">
            <w:pPr>
              <w:jc w:val="center"/>
            </w:pPr>
            <w:r>
              <w:t>2</w:t>
            </w:r>
          </w:p>
        </w:tc>
        <w:tc>
          <w:tcPr>
            <w:tcW w:w="1417" w:type="dxa"/>
          </w:tcPr>
          <w:p w:rsidR="00103C6F" w:rsidRDefault="00103C6F" w:rsidP="00521CFE">
            <w:pPr>
              <w:jc w:val="center"/>
            </w:pPr>
            <w:r>
              <w:t>0</w:t>
            </w:r>
          </w:p>
        </w:tc>
        <w:tc>
          <w:tcPr>
            <w:tcW w:w="3203" w:type="dxa"/>
          </w:tcPr>
          <w:p w:rsidR="00103C6F" w:rsidRDefault="00103C6F" w:rsidP="00521CFE">
            <w:pPr>
              <w:jc w:val="center"/>
            </w:pPr>
            <w:r>
              <w:t>Уменьшено количество ч</w:t>
            </w:r>
            <w:r>
              <w:t>а</w:t>
            </w:r>
            <w:r>
              <w:t>сов, выделенных на резер</w:t>
            </w:r>
            <w:r>
              <w:t>в</w:t>
            </w:r>
            <w:r>
              <w:t>ные уроки (Повторение)</w:t>
            </w:r>
          </w:p>
        </w:tc>
      </w:tr>
    </w:tbl>
    <w:p w:rsidR="00103C6F" w:rsidRDefault="00103C6F" w:rsidP="009A06C0">
      <w:pPr>
        <w:jc w:val="center"/>
      </w:pPr>
    </w:p>
    <w:p w:rsidR="00103C6F" w:rsidRDefault="00103C6F" w:rsidP="009A06C0">
      <w:pPr>
        <w:ind w:firstLine="720"/>
      </w:pPr>
      <w:r w:rsidRPr="00742AF9">
        <w:t xml:space="preserve">В связи с тем, что на изучение курса </w:t>
      </w:r>
      <w:r>
        <w:t>физики</w:t>
      </w:r>
      <w:r w:rsidRPr="00742AF9">
        <w:t xml:space="preserve"> в </w:t>
      </w:r>
      <w:r w:rsidRPr="00742AF9">
        <w:rPr>
          <w:b/>
        </w:rPr>
        <w:t>8 классе</w:t>
      </w:r>
      <w:r w:rsidRPr="00742AF9">
        <w:t xml:space="preserve"> по примерной программе отводится </w:t>
      </w:r>
      <w:r>
        <w:t>70</w:t>
      </w:r>
      <w:r w:rsidRPr="00742AF9">
        <w:t xml:space="preserve"> часов, а количество часов по рабочей программе составляет </w:t>
      </w:r>
      <w:r>
        <w:t>68</w:t>
      </w:r>
      <w:r w:rsidRPr="00742AF9">
        <w:t xml:space="preserve"> часов согла</w:t>
      </w:r>
      <w:r w:rsidRPr="00742AF9">
        <w:t>с</w:t>
      </w:r>
      <w:r w:rsidRPr="00742AF9">
        <w:t>но календарному учебному графику на текущий год, который составляет 34 учебные н</w:t>
      </w:r>
      <w:r w:rsidRPr="00742AF9">
        <w:t>е</w:t>
      </w:r>
      <w:r w:rsidRPr="00742AF9">
        <w:t xml:space="preserve">дели, произведена следующая корректировка в календарно-тематическом планировании: </w:t>
      </w:r>
    </w:p>
    <w:p w:rsidR="00103C6F" w:rsidRDefault="00103C6F" w:rsidP="009A06C0">
      <w:pPr>
        <w:ind w:firstLine="720"/>
      </w:pPr>
    </w:p>
    <w:p w:rsidR="00103C6F" w:rsidRDefault="00103C6F" w:rsidP="009A06C0">
      <w:pPr>
        <w:ind w:firstLine="720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8"/>
        <w:gridCol w:w="2520"/>
        <w:gridCol w:w="1320"/>
        <w:gridCol w:w="1417"/>
        <w:gridCol w:w="3203"/>
      </w:tblGrid>
      <w:tr w:rsidR="00103C6F" w:rsidTr="00521CFE">
        <w:tc>
          <w:tcPr>
            <w:tcW w:w="1008" w:type="dxa"/>
            <w:vMerge w:val="restart"/>
          </w:tcPr>
          <w:p w:rsidR="00103C6F" w:rsidRDefault="00103C6F" w:rsidP="00521CFE">
            <w:pPr>
              <w:jc w:val="center"/>
            </w:pPr>
            <w:r>
              <w:t>Класс</w:t>
            </w:r>
          </w:p>
        </w:tc>
        <w:tc>
          <w:tcPr>
            <w:tcW w:w="2520" w:type="dxa"/>
            <w:vMerge w:val="restart"/>
          </w:tcPr>
          <w:p w:rsidR="00103C6F" w:rsidRDefault="00103C6F" w:rsidP="00521CFE">
            <w:pPr>
              <w:jc w:val="center"/>
            </w:pPr>
            <w:r>
              <w:t>Наименование разд</w:t>
            </w:r>
            <w:r>
              <w:t>е</w:t>
            </w:r>
            <w:r>
              <w:t>ла</w:t>
            </w:r>
          </w:p>
        </w:tc>
        <w:tc>
          <w:tcPr>
            <w:tcW w:w="2737" w:type="dxa"/>
            <w:gridSpan w:val="2"/>
          </w:tcPr>
          <w:p w:rsidR="00103C6F" w:rsidRDefault="00103C6F" w:rsidP="00521CFE">
            <w:pPr>
              <w:jc w:val="center"/>
            </w:pPr>
            <w:r>
              <w:t>Количество часов</w:t>
            </w:r>
          </w:p>
        </w:tc>
        <w:tc>
          <w:tcPr>
            <w:tcW w:w="3203" w:type="dxa"/>
            <w:vMerge w:val="restart"/>
          </w:tcPr>
          <w:p w:rsidR="00103C6F" w:rsidRDefault="00103C6F" w:rsidP="00521CFE">
            <w:pPr>
              <w:jc w:val="center"/>
            </w:pPr>
            <w:r>
              <w:t>Корректировка КТП</w:t>
            </w:r>
          </w:p>
        </w:tc>
      </w:tr>
      <w:tr w:rsidR="00521CFE" w:rsidTr="00521CFE">
        <w:tc>
          <w:tcPr>
            <w:tcW w:w="1008" w:type="dxa"/>
            <w:vMerge/>
          </w:tcPr>
          <w:p w:rsidR="00103C6F" w:rsidRDefault="00103C6F" w:rsidP="00521CFE">
            <w:pPr>
              <w:jc w:val="center"/>
            </w:pPr>
          </w:p>
        </w:tc>
        <w:tc>
          <w:tcPr>
            <w:tcW w:w="2520" w:type="dxa"/>
            <w:vMerge/>
          </w:tcPr>
          <w:p w:rsidR="00103C6F" w:rsidRDefault="00103C6F" w:rsidP="00521CFE">
            <w:pPr>
              <w:jc w:val="center"/>
            </w:pPr>
          </w:p>
        </w:tc>
        <w:tc>
          <w:tcPr>
            <w:tcW w:w="1320" w:type="dxa"/>
          </w:tcPr>
          <w:p w:rsidR="00103C6F" w:rsidRDefault="00103C6F" w:rsidP="00521CFE">
            <w:pPr>
              <w:jc w:val="center"/>
            </w:pPr>
            <w:r>
              <w:t>По пр</w:t>
            </w:r>
            <w:r>
              <w:t>о</w:t>
            </w:r>
            <w:r>
              <w:t>грамме</w:t>
            </w:r>
          </w:p>
        </w:tc>
        <w:tc>
          <w:tcPr>
            <w:tcW w:w="1417" w:type="dxa"/>
          </w:tcPr>
          <w:p w:rsidR="00103C6F" w:rsidRDefault="00103C6F" w:rsidP="00521CFE">
            <w:pPr>
              <w:jc w:val="center"/>
            </w:pPr>
            <w:r>
              <w:t>По рабочей программе</w:t>
            </w:r>
          </w:p>
        </w:tc>
        <w:tc>
          <w:tcPr>
            <w:tcW w:w="3203" w:type="dxa"/>
            <w:vMerge/>
          </w:tcPr>
          <w:p w:rsidR="00103C6F" w:rsidRDefault="00103C6F" w:rsidP="00521CFE">
            <w:pPr>
              <w:jc w:val="center"/>
            </w:pPr>
          </w:p>
        </w:tc>
      </w:tr>
      <w:tr w:rsidR="00521CFE" w:rsidTr="00521CFE">
        <w:tc>
          <w:tcPr>
            <w:tcW w:w="1008" w:type="dxa"/>
          </w:tcPr>
          <w:p w:rsidR="00103C6F" w:rsidRDefault="00103C6F" w:rsidP="00521CFE">
            <w:pPr>
              <w:jc w:val="center"/>
            </w:pPr>
            <w:r>
              <w:t>8</w:t>
            </w:r>
          </w:p>
        </w:tc>
        <w:tc>
          <w:tcPr>
            <w:tcW w:w="2520" w:type="dxa"/>
          </w:tcPr>
          <w:p w:rsidR="00103C6F" w:rsidRDefault="00103C6F" w:rsidP="00521CFE">
            <w:pPr>
              <w:jc w:val="center"/>
            </w:pPr>
            <w:r>
              <w:t>Повторение</w:t>
            </w:r>
          </w:p>
        </w:tc>
        <w:tc>
          <w:tcPr>
            <w:tcW w:w="1320" w:type="dxa"/>
          </w:tcPr>
          <w:p w:rsidR="00103C6F" w:rsidRDefault="00103C6F" w:rsidP="00521CFE">
            <w:pPr>
              <w:jc w:val="center"/>
            </w:pPr>
            <w:r>
              <w:t>3</w:t>
            </w:r>
          </w:p>
        </w:tc>
        <w:tc>
          <w:tcPr>
            <w:tcW w:w="1417" w:type="dxa"/>
          </w:tcPr>
          <w:p w:rsidR="00103C6F" w:rsidRDefault="00103C6F" w:rsidP="00521CFE">
            <w:pPr>
              <w:jc w:val="center"/>
            </w:pPr>
            <w:r>
              <w:t>1</w:t>
            </w:r>
          </w:p>
        </w:tc>
        <w:tc>
          <w:tcPr>
            <w:tcW w:w="3203" w:type="dxa"/>
          </w:tcPr>
          <w:p w:rsidR="00103C6F" w:rsidRDefault="00103C6F" w:rsidP="00521CFE">
            <w:pPr>
              <w:jc w:val="center"/>
            </w:pPr>
            <w:r>
              <w:t>Уменьшено количество ч</w:t>
            </w:r>
            <w:r>
              <w:t>а</w:t>
            </w:r>
            <w:r>
              <w:t>сов, выделенных на резер</w:t>
            </w:r>
            <w:r>
              <w:t>в</w:t>
            </w:r>
            <w:r>
              <w:t>ные уроки (Повторение)</w:t>
            </w:r>
          </w:p>
        </w:tc>
      </w:tr>
    </w:tbl>
    <w:p w:rsidR="00103C6F" w:rsidRDefault="00103C6F" w:rsidP="009A06C0">
      <w:pPr>
        <w:ind w:firstLine="720"/>
      </w:pPr>
    </w:p>
    <w:p w:rsidR="00103C6F" w:rsidRDefault="00103C6F" w:rsidP="009A06C0">
      <w:pPr>
        <w:ind w:firstLine="720"/>
      </w:pPr>
      <w:r w:rsidRPr="00742AF9">
        <w:t xml:space="preserve">В связи с тем, что на изучение курса </w:t>
      </w:r>
      <w:r>
        <w:t>физики</w:t>
      </w:r>
      <w:r w:rsidRPr="00742AF9">
        <w:t xml:space="preserve"> в </w:t>
      </w:r>
      <w:r w:rsidRPr="00742AF9">
        <w:rPr>
          <w:b/>
        </w:rPr>
        <w:t>9 классе</w:t>
      </w:r>
      <w:r w:rsidRPr="00742AF9">
        <w:t xml:space="preserve"> по примерной программе отводится </w:t>
      </w:r>
      <w:r>
        <w:t>70</w:t>
      </w:r>
      <w:r w:rsidRPr="00742AF9">
        <w:t xml:space="preserve"> часов, а количество часов по рабочей программе составляет </w:t>
      </w:r>
      <w:r>
        <w:t>66</w:t>
      </w:r>
      <w:r w:rsidRPr="00742AF9">
        <w:t xml:space="preserve"> часов согла</w:t>
      </w:r>
      <w:r w:rsidRPr="00742AF9">
        <w:t>с</w:t>
      </w:r>
      <w:r w:rsidRPr="00742AF9">
        <w:t>но календарному учебному графику на текущий год, который составляет 34 учебные н</w:t>
      </w:r>
      <w:r w:rsidRPr="00742AF9">
        <w:t>е</w:t>
      </w:r>
      <w:r w:rsidRPr="00742AF9">
        <w:t xml:space="preserve">дели, произведена следующая корректировка в календарно-тематическом планировании: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8"/>
        <w:gridCol w:w="2520"/>
        <w:gridCol w:w="1320"/>
        <w:gridCol w:w="1417"/>
        <w:gridCol w:w="3203"/>
      </w:tblGrid>
      <w:tr w:rsidR="00103C6F" w:rsidTr="00521CFE">
        <w:tc>
          <w:tcPr>
            <w:tcW w:w="1008" w:type="dxa"/>
            <w:vMerge w:val="restart"/>
          </w:tcPr>
          <w:p w:rsidR="00103C6F" w:rsidRDefault="00103C6F" w:rsidP="00521CFE">
            <w:pPr>
              <w:jc w:val="center"/>
            </w:pPr>
            <w:r>
              <w:t>Класс</w:t>
            </w:r>
          </w:p>
        </w:tc>
        <w:tc>
          <w:tcPr>
            <w:tcW w:w="2520" w:type="dxa"/>
            <w:vMerge w:val="restart"/>
          </w:tcPr>
          <w:p w:rsidR="00103C6F" w:rsidRDefault="00103C6F" w:rsidP="00521CFE">
            <w:pPr>
              <w:jc w:val="center"/>
            </w:pPr>
            <w:r>
              <w:t>Наименование разд</w:t>
            </w:r>
            <w:r>
              <w:t>е</w:t>
            </w:r>
            <w:r>
              <w:t>ла</w:t>
            </w:r>
          </w:p>
        </w:tc>
        <w:tc>
          <w:tcPr>
            <w:tcW w:w="2737" w:type="dxa"/>
            <w:gridSpan w:val="2"/>
          </w:tcPr>
          <w:p w:rsidR="00103C6F" w:rsidRDefault="00103C6F" w:rsidP="00521CFE">
            <w:pPr>
              <w:jc w:val="center"/>
            </w:pPr>
            <w:r>
              <w:t>Количество часов</w:t>
            </w:r>
          </w:p>
        </w:tc>
        <w:tc>
          <w:tcPr>
            <w:tcW w:w="3203" w:type="dxa"/>
            <w:vMerge w:val="restart"/>
          </w:tcPr>
          <w:p w:rsidR="00103C6F" w:rsidRDefault="00103C6F" w:rsidP="00521CFE">
            <w:pPr>
              <w:jc w:val="center"/>
            </w:pPr>
            <w:r>
              <w:t>Корректировка КТП</w:t>
            </w:r>
          </w:p>
        </w:tc>
      </w:tr>
      <w:tr w:rsidR="00521CFE" w:rsidTr="00521CFE">
        <w:tc>
          <w:tcPr>
            <w:tcW w:w="1008" w:type="dxa"/>
            <w:vMerge/>
          </w:tcPr>
          <w:p w:rsidR="00103C6F" w:rsidRDefault="00103C6F" w:rsidP="00521CFE">
            <w:pPr>
              <w:jc w:val="center"/>
            </w:pPr>
          </w:p>
        </w:tc>
        <w:tc>
          <w:tcPr>
            <w:tcW w:w="2520" w:type="dxa"/>
            <w:vMerge/>
          </w:tcPr>
          <w:p w:rsidR="00103C6F" w:rsidRDefault="00103C6F" w:rsidP="00521CFE">
            <w:pPr>
              <w:jc w:val="center"/>
            </w:pPr>
          </w:p>
        </w:tc>
        <w:tc>
          <w:tcPr>
            <w:tcW w:w="1320" w:type="dxa"/>
          </w:tcPr>
          <w:p w:rsidR="00103C6F" w:rsidRDefault="00103C6F" w:rsidP="00521CFE">
            <w:pPr>
              <w:jc w:val="center"/>
            </w:pPr>
            <w:r>
              <w:t>По пр</w:t>
            </w:r>
            <w:r>
              <w:t>о</w:t>
            </w:r>
            <w:r>
              <w:t>грамме</w:t>
            </w:r>
          </w:p>
        </w:tc>
        <w:tc>
          <w:tcPr>
            <w:tcW w:w="1417" w:type="dxa"/>
          </w:tcPr>
          <w:p w:rsidR="00103C6F" w:rsidRDefault="00103C6F" w:rsidP="00521CFE">
            <w:pPr>
              <w:jc w:val="center"/>
            </w:pPr>
            <w:r>
              <w:t>По рабочей программе</w:t>
            </w:r>
          </w:p>
        </w:tc>
        <w:tc>
          <w:tcPr>
            <w:tcW w:w="3203" w:type="dxa"/>
            <w:vMerge/>
          </w:tcPr>
          <w:p w:rsidR="00103C6F" w:rsidRDefault="00103C6F" w:rsidP="00521CFE">
            <w:pPr>
              <w:jc w:val="center"/>
            </w:pPr>
          </w:p>
        </w:tc>
      </w:tr>
      <w:tr w:rsidR="00521CFE" w:rsidTr="00521CFE">
        <w:tc>
          <w:tcPr>
            <w:tcW w:w="1008" w:type="dxa"/>
          </w:tcPr>
          <w:p w:rsidR="00103C6F" w:rsidRDefault="00103C6F" w:rsidP="00521CFE">
            <w:pPr>
              <w:jc w:val="center"/>
            </w:pPr>
            <w:r>
              <w:t>8</w:t>
            </w:r>
          </w:p>
        </w:tc>
        <w:tc>
          <w:tcPr>
            <w:tcW w:w="2520" w:type="dxa"/>
          </w:tcPr>
          <w:p w:rsidR="00103C6F" w:rsidRDefault="00103C6F" w:rsidP="00521CFE">
            <w:pPr>
              <w:jc w:val="center"/>
            </w:pPr>
            <w:r>
              <w:t>Повторение</w:t>
            </w:r>
          </w:p>
        </w:tc>
        <w:tc>
          <w:tcPr>
            <w:tcW w:w="1320" w:type="dxa"/>
          </w:tcPr>
          <w:p w:rsidR="00103C6F" w:rsidRDefault="00103C6F" w:rsidP="00521CFE">
            <w:pPr>
              <w:jc w:val="center"/>
            </w:pPr>
            <w:r>
              <w:t>4</w:t>
            </w:r>
          </w:p>
        </w:tc>
        <w:tc>
          <w:tcPr>
            <w:tcW w:w="1417" w:type="dxa"/>
          </w:tcPr>
          <w:p w:rsidR="00103C6F" w:rsidRDefault="00103C6F" w:rsidP="00521CFE">
            <w:pPr>
              <w:jc w:val="center"/>
            </w:pPr>
            <w:r>
              <w:t>0</w:t>
            </w:r>
          </w:p>
        </w:tc>
        <w:tc>
          <w:tcPr>
            <w:tcW w:w="3203" w:type="dxa"/>
          </w:tcPr>
          <w:p w:rsidR="00103C6F" w:rsidRDefault="00103C6F" w:rsidP="00521CFE">
            <w:pPr>
              <w:jc w:val="center"/>
            </w:pPr>
            <w:r>
              <w:t>Уменьшено количество ч</w:t>
            </w:r>
            <w:r>
              <w:t>а</w:t>
            </w:r>
            <w:r>
              <w:t>сов, выделенных на резер</w:t>
            </w:r>
            <w:r>
              <w:t>в</w:t>
            </w:r>
            <w:r>
              <w:t>ные уроки (Повторение)</w:t>
            </w:r>
          </w:p>
        </w:tc>
      </w:tr>
    </w:tbl>
    <w:p w:rsidR="00103C6F" w:rsidRDefault="00103C6F" w:rsidP="009A06C0">
      <w:pPr>
        <w:ind w:firstLine="708"/>
      </w:pPr>
    </w:p>
    <w:p w:rsidR="00103C6F" w:rsidRDefault="00103C6F" w:rsidP="009A06C0">
      <w:pPr>
        <w:ind w:firstLine="708"/>
      </w:pPr>
    </w:p>
    <w:p w:rsidR="00103C6F" w:rsidRDefault="00103C6F" w:rsidP="009A06C0">
      <w:pPr>
        <w:ind w:firstLine="708"/>
      </w:pPr>
    </w:p>
    <w:p w:rsidR="00103C6F" w:rsidRDefault="00103C6F" w:rsidP="009A06C0">
      <w:pPr>
        <w:ind w:firstLine="708"/>
      </w:pPr>
    </w:p>
    <w:p w:rsidR="00103C6F" w:rsidRDefault="00103C6F" w:rsidP="009A06C0">
      <w:pPr>
        <w:ind w:firstLine="708"/>
      </w:pPr>
    </w:p>
    <w:p w:rsidR="00103C6F" w:rsidRPr="009A06C0" w:rsidRDefault="00103C6F" w:rsidP="009A06C0">
      <w:pPr>
        <w:sectPr w:rsidR="00103C6F" w:rsidRPr="009A06C0" w:rsidSect="00FD6C99">
          <w:pgSz w:w="11906" w:h="16838"/>
          <w:pgMar w:top="851" w:right="850" w:bottom="284" w:left="1701" w:header="0" w:footer="1587" w:gutter="0"/>
          <w:cols w:space="708"/>
          <w:docGrid w:linePitch="360"/>
        </w:sectPr>
      </w:pPr>
    </w:p>
    <w:p w:rsidR="00103C6F" w:rsidRDefault="00103C6F" w:rsidP="008D06E3">
      <w:pPr>
        <w:shd w:val="clear" w:color="auto" w:fill="FFFFFF"/>
        <w:ind w:right="-5"/>
        <w:jc w:val="both"/>
      </w:pPr>
    </w:p>
    <w:sectPr w:rsidR="00103C6F" w:rsidSect="008D06E3">
      <w:pgSz w:w="16838" w:h="11906" w:orient="landscape"/>
      <w:pgMar w:top="851" w:right="1134" w:bottom="1438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03C6F" w:rsidRDefault="00103C6F" w:rsidP="00DD20AE">
      <w:r>
        <w:separator/>
      </w:r>
    </w:p>
  </w:endnote>
  <w:endnote w:type="continuationSeparator" w:id="1">
    <w:p w:rsidR="00103C6F" w:rsidRDefault="00103C6F" w:rsidP="00DD20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3C6F" w:rsidRDefault="003E157F">
    <w:pPr>
      <w:ind w:right="260"/>
      <w:rPr>
        <w:color w:val="0F243E"/>
        <w:sz w:val="26"/>
        <w:szCs w:val="26"/>
      </w:rPr>
    </w:pPr>
    <w:r w:rsidRPr="003E157F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Надпись 49" o:spid="_x0000_s2049" type="#_x0000_t202" style="position:absolute;margin-left:541.7pt;margin-top:782.95pt;width:29.75pt;height:42.05pt;z-index:251660288;visibility:visible;mso-position-horizontal-relative:page;mso-position-vertical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" stroked="f" strokeweight=".5pt">
          <v:textbox style="mso-fit-shape-to-text:t" inset="0,,0">
            <w:txbxContent>
              <w:p w:rsidR="00103C6F" w:rsidRPr="00635FDC" w:rsidRDefault="003E157F">
                <w:pPr>
                  <w:jc w:val="center"/>
                  <w:rPr>
                    <w:color w:val="0F243E"/>
                    <w:sz w:val="26"/>
                    <w:szCs w:val="26"/>
                  </w:rPr>
                </w:pPr>
                <w:r w:rsidRPr="00635FDC">
                  <w:rPr>
                    <w:color w:val="0F243E"/>
                    <w:sz w:val="26"/>
                    <w:szCs w:val="26"/>
                  </w:rPr>
                  <w:fldChar w:fldCharType="begin"/>
                </w:r>
                <w:r w:rsidR="00103C6F" w:rsidRPr="00635FDC">
                  <w:rPr>
                    <w:color w:val="0F243E"/>
                    <w:sz w:val="26"/>
                    <w:szCs w:val="26"/>
                  </w:rPr>
                  <w:instrText>PAGE  \* Arabic  \* MERGEFORMAT</w:instrText>
                </w:r>
                <w:r w:rsidRPr="00635FDC">
                  <w:rPr>
                    <w:color w:val="0F243E"/>
                    <w:sz w:val="26"/>
                    <w:szCs w:val="26"/>
                  </w:rPr>
                  <w:fldChar w:fldCharType="separate"/>
                </w:r>
                <w:r w:rsidR="00521CFE">
                  <w:rPr>
                    <w:noProof/>
                    <w:color w:val="0F243E"/>
                    <w:sz w:val="26"/>
                    <w:szCs w:val="26"/>
                  </w:rPr>
                  <w:t>21</w:t>
                </w:r>
                <w:r w:rsidRPr="00635FDC">
                  <w:rPr>
                    <w:color w:val="0F243E"/>
                    <w:sz w:val="26"/>
                    <w:szCs w:val="26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  <w:p w:rsidR="00103C6F" w:rsidRDefault="00103C6F">
    <w:pPr>
      <w:pStyle w:val="afd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3C6F" w:rsidRDefault="003E157F">
    <w:pPr>
      <w:ind w:right="260"/>
      <w:rPr>
        <w:color w:val="0F243E"/>
        <w:sz w:val="26"/>
        <w:szCs w:val="26"/>
      </w:rPr>
    </w:pPr>
    <w:r w:rsidRPr="003E157F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541.7pt;margin-top:782.95pt;width:29.75pt;height:42.05pt;z-index:251662336;visibility:visible;mso-position-horizontal-relative:page;mso-position-vertical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" stroked="f" strokeweight=".5pt">
          <v:textbox style="mso-fit-shape-to-text:t" inset="0,,0">
            <w:txbxContent>
              <w:p w:rsidR="00103C6F" w:rsidRPr="00635FDC" w:rsidRDefault="003E157F">
                <w:pPr>
                  <w:jc w:val="center"/>
                  <w:rPr>
                    <w:color w:val="0F243E"/>
                    <w:sz w:val="26"/>
                    <w:szCs w:val="26"/>
                  </w:rPr>
                </w:pPr>
                <w:r w:rsidRPr="00635FDC">
                  <w:rPr>
                    <w:color w:val="0F243E"/>
                    <w:sz w:val="26"/>
                    <w:szCs w:val="26"/>
                  </w:rPr>
                  <w:fldChar w:fldCharType="begin"/>
                </w:r>
                <w:r w:rsidR="00103C6F" w:rsidRPr="00635FDC">
                  <w:rPr>
                    <w:color w:val="0F243E"/>
                    <w:sz w:val="26"/>
                    <w:szCs w:val="26"/>
                  </w:rPr>
                  <w:instrText>PAGE  \* Arabic  \* MERGEFORMAT</w:instrText>
                </w:r>
                <w:r w:rsidRPr="00635FDC">
                  <w:rPr>
                    <w:color w:val="0F243E"/>
                    <w:sz w:val="26"/>
                    <w:szCs w:val="26"/>
                  </w:rPr>
                  <w:fldChar w:fldCharType="separate"/>
                </w:r>
                <w:r w:rsidR="00521CFE">
                  <w:rPr>
                    <w:noProof/>
                    <w:color w:val="0F243E"/>
                    <w:sz w:val="26"/>
                    <w:szCs w:val="26"/>
                  </w:rPr>
                  <w:t>1</w:t>
                </w:r>
                <w:r w:rsidRPr="00635FDC">
                  <w:rPr>
                    <w:color w:val="0F243E"/>
                    <w:sz w:val="26"/>
                    <w:szCs w:val="26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  <w:p w:rsidR="00103C6F" w:rsidRDefault="00103C6F">
    <w:pPr>
      <w:pStyle w:val="af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03C6F" w:rsidRDefault="00103C6F" w:rsidP="00DD20AE">
      <w:r>
        <w:separator/>
      </w:r>
    </w:p>
  </w:footnote>
  <w:footnote w:type="continuationSeparator" w:id="1">
    <w:p w:rsidR="00103C6F" w:rsidRDefault="00103C6F" w:rsidP="00DD20A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3C6F" w:rsidRDefault="003E157F" w:rsidP="00AD07F1">
    <w:pPr>
      <w:pStyle w:val="afa"/>
      <w:framePr w:wrap="around" w:vAnchor="text" w:hAnchor="margin" w:xAlign="center" w:y="1"/>
      <w:rPr>
        <w:rStyle w:val="afc"/>
      </w:rPr>
    </w:pPr>
    <w:r>
      <w:rPr>
        <w:rStyle w:val="afc"/>
      </w:rPr>
      <w:fldChar w:fldCharType="begin"/>
    </w:r>
    <w:r w:rsidR="00103C6F">
      <w:rPr>
        <w:rStyle w:val="afc"/>
      </w:rPr>
      <w:instrText xml:space="preserve">PAGE  </w:instrText>
    </w:r>
    <w:r>
      <w:rPr>
        <w:rStyle w:val="afc"/>
      </w:rPr>
      <w:fldChar w:fldCharType="end"/>
    </w:r>
  </w:p>
  <w:p w:rsidR="00103C6F" w:rsidRDefault="00103C6F">
    <w:pPr>
      <w:pStyle w:val="afa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3C6F" w:rsidRDefault="00103C6F">
    <w:pPr>
      <w:pStyle w:val="afa"/>
      <w:pBdr>
        <w:bottom w:val="thickThinSmallGap" w:sz="24" w:space="1" w:color="622423"/>
      </w:pBdr>
      <w:jc w:val="center"/>
      <w:rPr>
        <w:rFonts w:ascii="Cambria" w:hAnsi="Cambria"/>
        <w:sz w:val="32"/>
        <w:szCs w:val="32"/>
      </w:rPr>
    </w:pPr>
    <w:r>
      <w:rPr>
        <w:rFonts w:ascii="Cambria" w:hAnsi="Cambria"/>
        <w:sz w:val="32"/>
        <w:szCs w:val="32"/>
      </w:rPr>
      <w:t>Левша Юлия Сергеевна, Шлыкова Лидия Анатольевна</w:t>
    </w:r>
  </w:p>
  <w:p w:rsidR="00103C6F" w:rsidRDefault="00103C6F">
    <w:pPr>
      <w:pStyle w:val="afa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1CFE" w:rsidRDefault="00521CFE">
    <w:pPr>
      <w:pStyle w:val="afa"/>
      <w:pBdr>
        <w:bottom w:val="thickThinSmallGap" w:sz="24" w:space="1" w:color="622423" w:themeColor="accent2" w:themeShade="7F"/>
      </w:pBdr>
      <w:jc w:val="center"/>
      <w:rPr>
        <w:rFonts w:asciiTheme="majorHAnsi" w:eastAsiaTheme="majorEastAsia" w:hAnsiTheme="majorHAnsi" w:cstheme="majorBidi"/>
        <w:sz w:val="32"/>
        <w:szCs w:val="32"/>
      </w:rPr>
    </w:pPr>
    <w:r>
      <w:rPr>
        <w:rFonts w:asciiTheme="majorHAnsi" w:eastAsiaTheme="majorEastAsia" w:hAnsiTheme="majorHAnsi" w:cstheme="majorBidi"/>
        <w:sz w:val="32"/>
        <w:szCs w:val="32"/>
      </w:rPr>
      <w:t>Левша Юлия Сергеевна, Шлыкова Лидия Анатольевна</w:t>
    </w:r>
  </w:p>
  <w:p w:rsidR="00103C6F" w:rsidRDefault="00103C6F">
    <w:pPr>
      <w:pStyle w:val="af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1">
    <w:nsid w:val="00000002"/>
    <w:multiLevelType w:val="singleLevel"/>
    <w:tmpl w:val="00000002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2">
    <w:nsid w:val="00000003"/>
    <w:multiLevelType w:val="singleLevel"/>
    <w:tmpl w:val="00000003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3">
    <w:nsid w:val="00000004"/>
    <w:multiLevelType w:val="singleLevel"/>
    <w:tmpl w:val="00000004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4">
    <w:nsid w:val="0000000D"/>
    <w:multiLevelType w:val="singleLevel"/>
    <w:tmpl w:val="0000000D"/>
    <w:name w:val="WW8Num23"/>
    <w:lvl w:ilvl="0">
      <w:start w:val="8"/>
      <w:numFmt w:val="decimal"/>
      <w:lvlText w:val="%1"/>
      <w:lvlJc w:val="left"/>
      <w:pPr>
        <w:tabs>
          <w:tab w:val="num" w:pos="1440"/>
        </w:tabs>
        <w:ind w:left="1440" w:hanging="360"/>
      </w:pPr>
      <w:rPr>
        <w:rFonts w:cs="Times New Roman"/>
      </w:rPr>
    </w:lvl>
  </w:abstractNum>
  <w:abstractNum w:abstractNumId="5">
    <w:nsid w:val="01583ADB"/>
    <w:multiLevelType w:val="multilevel"/>
    <w:tmpl w:val="25743C2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5"/>
      <w:numFmt w:val="decimal"/>
      <w:lvlText w:val="(%2"/>
      <w:lvlJc w:val="left"/>
      <w:pPr>
        <w:ind w:left="1470" w:hanging="39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026E5913"/>
    <w:multiLevelType w:val="hybridMultilevel"/>
    <w:tmpl w:val="F7C6FC4C"/>
    <w:lvl w:ilvl="0" w:tplc="0419000F">
      <w:start w:val="1"/>
      <w:numFmt w:val="decimal"/>
      <w:lvlText w:val="%1."/>
      <w:lvlJc w:val="left"/>
      <w:pPr>
        <w:tabs>
          <w:tab w:val="num" w:pos="754"/>
        </w:tabs>
        <w:ind w:left="754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>
    <w:nsid w:val="02DD7E2B"/>
    <w:multiLevelType w:val="hybridMultilevel"/>
    <w:tmpl w:val="226CEE72"/>
    <w:lvl w:ilvl="0" w:tplc="BCA8241A">
      <w:start w:val="1"/>
      <w:numFmt w:val="decimal"/>
      <w:lvlText w:val="%1."/>
      <w:lvlJc w:val="left"/>
      <w:pPr>
        <w:tabs>
          <w:tab w:val="num" w:pos="406"/>
        </w:tabs>
        <w:ind w:left="406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>
    <w:nsid w:val="048C2B48"/>
    <w:multiLevelType w:val="hybridMultilevel"/>
    <w:tmpl w:val="7A06D266"/>
    <w:lvl w:ilvl="0" w:tplc="0419000F">
      <w:start w:val="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05DA2362"/>
    <w:multiLevelType w:val="hybridMultilevel"/>
    <w:tmpl w:val="24B465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>
    <w:nsid w:val="06312871"/>
    <w:multiLevelType w:val="hybridMultilevel"/>
    <w:tmpl w:val="7D50C278"/>
    <w:lvl w:ilvl="0" w:tplc="BCA8241A">
      <w:start w:val="1"/>
      <w:numFmt w:val="decimal"/>
      <w:lvlText w:val="%1."/>
      <w:lvlJc w:val="left"/>
      <w:pPr>
        <w:tabs>
          <w:tab w:val="num" w:pos="406"/>
        </w:tabs>
        <w:ind w:left="406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>
    <w:nsid w:val="08085925"/>
    <w:multiLevelType w:val="hybridMultilevel"/>
    <w:tmpl w:val="4CCEDA78"/>
    <w:lvl w:ilvl="0" w:tplc="0419000F">
      <w:start w:val="1"/>
      <w:numFmt w:val="decimal"/>
      <w:lvlText w:val="%1."/>
      <w:lvlJc w:val="left"/>
      <w:pPr>
        <w:tabs>
          <w:tab w:val="num" w:pos="754"/>
        </w:tabs>
        <w:ind w:left="754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>
    <w:nsid w:val="08415E32"/>
    <w:multiLevelType w:val="hybridMultilevel"/>
    <w:tmpl w:val="C60AE51E"/>
    <w:lvl w:ilvl="0" w:tplc="FFFFFFFF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2716"/>
        </w:tabs>
        <w:ind w:left="2716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3436"/>
        </w:tabs>
        <w:ind w:left="3436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4156"/>
        </w:tabs>
        <w:ind w:left="4156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4876"/>
        </w:tabs>
        <w:ind w:left="4876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5596"/>
        </w:tabs>
        <w:ind w:left="5596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6316"/>
        </w:tabs>
        <w:ind w:left="6316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7036"/>
        </w:tabs>
        <w:ind w:left="7036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7756"/>
        </w:tabs>
        <w:ind w:left="7756" w:hanging="360"/>
      </w:pPr>
      <w:rPr>
        <w:rFonts w:ascii="Wingdings" w:hAnsi="Wingdings" w:hint="default"/>
      </w:rPr>
    </w:lvl>
  </w:abstractNum>
  <w:abstractNum w:abstractNumId="13">
    <w:nsid w:val="0880378A"/>
    <w:multiLevelType w:val="hybridMultilevel"/>
    <w:tmpl w:val="DD62B4EA"/>
    <w:lvl w:ilvl="0" w:tplc="0419000F">
      <w:start w:val="1"/>
      <w:numFmt w:val="decimal"/>
      <w:lvlText w:val="%1."/>
      <w:lvlJc w:val="left"/>
      <w:pPr>
        <w:tabs>
          <w:tab w:val="num" w:pos="754"/>
        </w:tabs>
        <w:ind w:left="754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>
    <w:nsid w:val="0C95701C"/>
    <w:multiLevelType w:val="hybridMultilevel"/>
    <w:tmpl w:val="42423F3E"/>
    <w:lvl w:ilvl="0" w:tplc="0419000F">
      <w:start w:val="1"/>
      <w:numFmt w:val="decimal"/>
      <w:lvlText w:val="%1."/>
      <w:lvlJc w:val="left"/>
      <w:pPr>
        <w:tabs>
          <w:tab w:val="num" w:pos="704"/>
        </w:tabs>
        <w:ind w:left="704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>
    <w:nsid w:val="0E267337"/>
    <w:multiLevelType w:val="hybridMultilevel"/>
    <w:tmpl w:val="81703AC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6">
    <w:nsid w:val="10E265E9"/>
    <w:multiLevelType w:val="hybridMultilevel"/>
    <w:tmpl w:val="CC9E6E34"/>
    <w:lvl w:ilvl="0" w:tplc="0419000F">
      <w:start w:val="1"/>
      <w:numFmt w:val="decimal"/>
      <w:lvlText w:val="%1."/>
      <w:lvlJc w:val="left"/>
      <w:pPr>
        <w:tabs>
          <w:tab w:val="num" w:pos="754"/>
        </w:tabs>
        <w:ind w:left="754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7">
    <w:nsid w:val="11E12650"/>
    <w:multiLevelType w:val="hybridMultilevel"/>
    <w:tmpl w:val="AB9E4954"/>
    <w:lvl w:ilvl="0" w:tplc="0419000F">
      <w:start w:val="1"/>
      <w:numFmt w:val="decimal"/>
      <w:lvlText w:val="%1."/>
      <w:lvlJc w:val="left"/>
      <w:pPr>
        <w:tabs>
          <w:tab w:val="num" w:pos="754"/>
        </w:tabs>
        <w:ind w:left="754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8">
    <w:nsid w:val="13C053F7"/>
    <w:multiLevelType w:val="hybridMultilevel"/>
    <w:tmpl w:val="FDA8D5F8"/>
    <w:lvl w:ilvl="0" w:tplc="0419000F">
      <w:start w:val="1"/>
      <w:numFmt w:val="decimal"/>
      <w:lvlText w:val="%1."/>
      <w:lvlJc w:val="left"/>
      <w:pPr>
        <w:tabs>
          <w:tab w:val="num" w:pos="846"/>
        </w:tabs>
        <w:ind w:left="846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9">
    <w:nsid w:val="14360BC7"/>
    <w:multiLevelType w:val="hybridMultilevel"/>
    <w:tmpl w:val="E6B8D504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>
    <w:nsid w:val="151D2064"/>
    <w:multiLevelType w:val="hybridMultilevel"/>
    <w:tmpl w:val="B24454C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1">
    <w:nsid w:val="1525582A"/>
    <w:multiLevelType w:val="hybridMultilevel"/>
    <w:tmpl w:val="2A80F0DA"/>
    <w:lvl w:ilvl="0" w:tplc="0419000F">
      <w:start w:val="1"/>
      <w:numFmt w:val="decimal"/>
      <w:lvlText w:val="%1."/>
      <w:lvlJc w:val="left"/>
      <w:pPr>
        <w:tabs>
          <w:tab w:val="num" w:pos="754"/>
        </w:tabs>
        <w:ind w:left="754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2">
    <w:nsid w:val="15297A8D"/>
    <w:multiLevelType w:val="hybridMultilevel"/>
    <w:tmpl w:val="A794622C"/>
    <w:lvl w:ilvl="0" w:tplc="2C5C106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  <w:i w:val="0"/>
        <w:sz w:val="18"/>
        <w:szCs w:val="1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3">
    <w:nsid w:val="15812750"/>
    <w:multiLevelType w:val="hybridMultilevel"/>
    <w:tmpl w:val="C12C4F2C"/>
    <w:lvl w:ilvl="0" w:tplc="0419000F">
      <w:start w:val="1"/>
      <w:numFmt w:val="decimal"/>
      <w:lvlText w:val="%1."/>
      <w:lvlJc w:val="left"/>
      <w:pPr>
        <w:tabs>
          <w:tab w:val="num" w:pos="846"/>
        </w:tabs>
        <w:ind w:left="846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4">
    <w:nsid w:val="18522552"/>
    <w:multiLevelType w:val="hybridMultilevel"/>
    <w:tmpl w:val="D16EE266"/>
    <w:lvl w:ilvl="0" w:tplc="0419000F">
      <w:start w:val="1"/>
      <w:numFmt w:val="decimal"/>
      <w:lvlText w:val="%1."/>
      <w:lvlJc w:val="left"/>
      <w:pPr>
        <w:tabs>
          <w:tab w:val="num" w:pos="704"/>
        </w:tabs>
        <w:ind w:left="704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5">
    <w:nsid w:val="1A321D72"/>
    <w:multiLevelType w:val="hybridMultilevel"/>
    <w:tmpl w:val="B7A268E4"/>
    <w:lvl w:ilvl="0" w:tplc="0419000F">
      <w:start w:val="1"/>
      <w:numFmt w:val="decimal"/>
      <w:lvlText w:val="%1."/>
      <w:lvlJc w:val="left"/>
      <w:pPr>
        <w:tabs>
          <w:tab w:val="num" w:pos="704"/>
        </w:tabs>
        <w:ind w:left="704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6">
    <w:nsid w:val="1A9610F6"/>
    <w:multiLevelType w:val="hybridMultilevel"/>
    <w:tmpl w:val="707A505A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>
    <w:nsid w:val="1CAC3A9A"/>
    <w:multiLevelType w:val="hybridMultilevel"/>
    <w:tmpl w:val="662298DA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1D410B5F"/>
    <w:multiLevelType w:val="hybridMultilevel"/>
    <w:tmpl w:val="E8D84B3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9">
    <w:nsid w:val="1F6F2B58"/>
    <w:multiLevelType w:val="hybridMultilevel"/>
    <w:tmpl w:val="2320DFDE"/>
    <w:lvl w:ilvl="0" w:tplc="2C5C106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  <w:i w:val="0"/>
        <w:sz w:val="18"/>
        <w:szCs w:val="1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>
    <w:nsid w:val="1F7D2655"/>
    <w:multiLevelType w:val="hybridMultilevel"/>
    <w:tmpl w:val="71E848C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1">
    <w:nsid w:val="206B4FB4"/>
    <w:multiLevelType w:val="hybridMultilevel"/>
    <w:tmpl w:val="E1F64E70"/>
    <w:lvl w:ilvl="0" w:tplc="0419000F">
      <w:start w:val="1"/>
      <w:numFmt w:val="decimal"/>
      <w:lvlText w:val="%1."/>
      <w:lvlJc w:val="left"/>
      <w:pPr>
        <w:tabs>
          <w:tab w:val="num" w:pos="754"/>
        </w:tabs>
        <w:ind w:left="754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2">
    <w:nsid w:val="21F20421"/>
    <w:multiLevelType w:val="hybridMultilevel"/>
    <w:tmpl w:val="500430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241744CE"/>
    <w:multiLevelType w:val="hybridMultilevel"/>
    <w:tmpl w:val="CE424200"/>
    <w:lvl w:ilvl="0" w:tplc="0419000F">
      <w:start w:val="1"/>
      <w:numFmt w:val="decimal"/>
      <w:lvlText w:val="%1."/>
      <w:lvlJc w:val="left"/>
      <w:pPr>
        <w:tabs>
          <w:tab w:val="num" w:pos="754"/>
        </w:tabs>
        <w:ind w:left="754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4">
    <w:nsid w:val="26EA29E5"/>
    <w:multiLevelType w:val="hybridMultilevel"/>
    <w:tmpl w:val="BD8E7A52"/>
    <w:lvl w:ilvl="0" w:tplc="0419000F">
      <w:start w:val="1"/>
      <w:numFmt w:val="decimal"/>
      <w:lvlText w:val="%1."/>
      <w:lvlJc w:val="left"/>
      <w:pPr>
        <w:tabs>
          <w:tab w:val="num" w:pos="704"/>
        </w:tabs>
        <w:ind w:left="704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5">
    <w:nsid w:val="26ED112E"/>
    <w:multiLevelType w:val="hybridMultilevel"/>
    <w:tmpl w:val="997E271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6">
    <w:nsid w:val="27A226E9"/>
    <w:multiLevelType w:val="hybridMultilevel"/>
    <w:tmpl w:val="FB5C9206"/>
    <w:lvl w:ilvl="0" w:tplc="BCA8241A">
      <w:start w:val="1"/>
      <w:numFmt w:val="decimal"/>
      <w:lvlText w:val="%1."/>
      <w:lvlJc w:val="left"/>
      <w:pPr>
        <w:tabs>
          <w:tab w:val="num" w:pos="559"/>
        </w:tabs>
        <w:ind w:left="559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7">
    <w:nsid w:val="27CF7A8D"/>
    <w:multiLevelType w:val="hybridMultilevel"/>
    <w:tmpl w:val="9EA2380C"/>
    <w:lvl w:ilvl="0" w:tplc="FFFFFFFF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8">
    <w:nsid w:val="28057FF3"/>
    <w:multiLevelType w:val="hybridMultilevel"/>
    <w:tmpl w:val="B2E0D0D8"/>
    <w:lvl w:ilvl="0" w:tplc="0419000F">
      <w:start w:val="1"/>
      <w:numFmt w:val="decimal"/>
      <w:lvlText w:val="%1."/>
      <w:lvlJc w:val="left"/>
      <w:pPr>
        <w:tabs>
          <w:tab w:val="num" w:pos="754"/>
        </w:tabs>
        <w:ind w:left="754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9">
    <w:nsid w:val="298E77FC"/>
    <w:multiLevelType w:val="hybridMultilevel"/>
    <w:tmpl w:val="CD1080E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0">
    <w:nsid w:val="2C2D7E25"/>
    <w:multiLevelType w:val="hybridMultilevel"/>
    <w:tmpl w:val="569E7AA0"/>
    <w:lvl w:ilvl="0" w:tplc="E13C611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>
    <w:nsid w:val="2DB81F68"/>
    <w:multiLevelType w:val="hybridMultilevel"/>
    <w:tmpl w:val="20D6FA66"/>
    <w:lvl w:ilvl="0" w:tplc="FFFFFFFF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tabs>
          <w:tab w:val="num" w:pos="2007"/>
        </w:tabs>
        <w:ind w:left="2007" w:hanging="360"/>
      </w:pPr>
      <w:rPr>
        <w:rFonts w:ascii="Symbol" w:hAnsi="Symbol" w:hint="default"/>
      </w:rPr>
    </w:lvl>
    <w:lvl w:ilvl="2" w:tplc="FFFFFFFF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2">
    <w:nsid w:val="30902F85"/>
    <w:multiLevelType w:val="hybridMultilevel"/>
    <w:tmpl w:val="7F985DD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3">
    <w:nsid w:val="31832023"/>
    <w:multiLevelType w:val="hybridMultilevel"/>
    <w:tmpl w:val="50F4070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4">
    <w:nsid w:val="33242A9F"/>
    <w:multiLevelType w:val="hybridMultilevel"/>
    <w:tmpl w:val="88A0CF3A"/>
    <w:lvl w:ilvl="0" w:tplc="0419000F">
      <w:start w:val="1"/>
      <w:numFmt w:val="decimal"/>
      <w:lvlText w:val="%1."/>
      <w:lvlJc w:val="left"/>
      <w:pPr>
        <w:tabs>
          <w:tab w:val="num" w:pos="754"/>
        </w:tabs>
        <w:ind w:left="754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5">
    <w:nsid w:val="33F16369"/>
    <w:multiLevelType w:val="hybridMultilevel"/>
    <w:tmpl w:val="EA602D76"/>
    <w:lvl w:ilvl="0" w:tplc="BCA8241A">
      <w:start w:val="1"/>
      <w:numFmt w:val="decimal"/>
      <w:lvlText w:val="%1."/>
      <w:lvlJc w:val="left"/>
      <w:pPr>
        <w:tabs>
          <w:tab w:val="num" w:pos="406"/>
        </w:tabs>
        <w:ind w:left="406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6">
    <w:nsid w:val="370578F3"/>
    <w:multiLevelType w:val="hybridMultilevel"/>
    <w:tmpl w:val="C60AE220"/>
    <w:lvl w:ilvl="0" w:tplc="2C5C106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  <w:i w:val="0"/>
        <w:sz w:val="18"/>
        <w:szCs w:val="1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7">
    <w:nsid w:val="3B380588"/>
    <w:multiLevelType w:val="hybridMultilevel"/>
    <w:tmpl w:val="A192EBCE"/>
    <w:lvl w:ilvl="0" w:tplc="0419000F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8">
    <w:nsid w:val="3D8310AD"/>
    <w:multiLevelType w:val="hybridMultilevel"/>
    <w:tmpl w:val="E53A77B8"/>
    <w:lvl w:ilvl="0" w:tplc="0419000F">
      <w:start w:val="1"/>
      <w:numFmt w:val="decimal"/>
      <w:lvlText w:val="%1."/>
      <w:lvlJc w:val="left"/>
      <w:pPr>
        <w:tabs>
          <w:tab w:val="num" w:pos="754"/>
        </w:tabs>
        <w:ind w:left="754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9">
    <w:nsid w:val="3F0E2C0F"/>
    <w:multiLevelType w:val="hybridMultilevel"/>
    <w:tmpl w:val="F16C4A0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0">
    <w:nsid w:val="3FFF4C61"/>
    <w:multiLevelType w:val="hybridMultilevel"/>
    <w:tmpl w:val="C89A44F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1">
    <w:nsid w:val="416D29AA"/>
    <w:multiLevelType w:val="hybridMultilevel"/>
    <w:tmpl w:val="9B48AAE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2">
    <w:nsid w:val="42696CEB"/>
    <w:multiLevelType w:val="hybridMultilevel"/>
    <w:tmpl w:val="7B10B2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3">
    <w:nsid w:val="449B2CE3"/>
    <w:multiLevelType w:val="hybridMultilevel"/>
    <w:tmpl w:val="7BA4C6B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4">
    <w:nsid w:val="4AE86563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55">
    <w:nsid w:val="4B02619C"/>
    <w:multiLevelType w:val="hybridMultilevel"/>
    <w:tmpl w:val="DE829FBE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6">
    <w:nsid w:val="4BB52538"/>
    <w:multiLevelType w:val="hybridMultilevel"/>
    <w:tmpl w:val="1F34608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7">
    <w:nsid w:val="4D0E4D2F"/>
    <w:multiLevelType w:val="hybridMultilevel"/>
    <w:tmpl w:val="98A44F74"/>
    <w:lvl w:ilvl="0" w:tplc="04190001">
      <w:start w:val="1"/>
      <w:numFmt w:val="bullet"/>
      <w:lvlText w:val=""/>
      <w:lvlJc w:val="left"/>
      <w:pPr>
        <w:tabs>
          <w:tab w:val="num" w:pos="1785"/>
        </w:tabs>
        <w:ind w:left="17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05"/>
        </w:tabs>
        <w:ind w:left="250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25"/>
        </w:tabs>
        <w:ind w:left="32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45"/>
        </w:tabs>
        <w:ind w:left="39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65"/>
        </w:tabs>
        <w:ind w:left="466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385"/>
        </w:tabs>
        <w:ind w:left="53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05"/>
        </w:tabs>
        <w:ind w:left="61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25"/>
        </w:tabs>
        <w:ind w:left="682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45"/>
        </w:tabs>
        <w:ind w:left="7545" w:hanging="360"/>
      </w:pPr>
      <w:rPr>
        <w:rFonts w:ascii="Wingdings" w:hAnsi="Wingdings" w:hint="default"/>
      </w:rPr>
    </w:lvl>
  </w:abstractNum>
  <w:abstractNum w:abstractNumId="58">
    <w:nsid w:val="4D6A218B"/>
    <w:multiLevelType w:val="hybridMultilevel"/>
    <w:tmpl w:val="334EC248"/>
    <w:lvl w:ilvl="0" w:tplc="FFFFFFFF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2727"/>
        </w:tabs>
        <w:ind w:left="2727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3447"/>
        </w:tabs>
        <w:ind w:left="3447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4167"/>
        </w:tabs>
        <w:ind w:left="416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4887"/>
        </w:tabs>
        <w:ind w:left="4887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5607"/>
        </w:tabs>
        <w:ind w:left="5607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6327"/>
        </w:tabs>
        <w:ind w:left="6327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7047"/>
        </w:tabs>
        <w:ind w:left="7047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7767"/>
        </w:tabs>
        <w:ind w:left="7767" w:hanging="360"/>
      </w:pPr>
      <w:rPr>
        <w:rFonts w:ascii="Wingdings" w:hAnsi="Wingdings" w:hint="default"/>
      </w:rPr>
    </w:lvl>
  </w:abstractNum>
  <w:abstractNum w:abstractNumId="59">
    <w:nsid w:val="4E956625"/>
    <w:multiLevelType w:val="hybridMultilevel"/>
    <w:tmpl w:val="BB66D484"/>
    <w:lvl w:ilvl="0" w:tplc="BCA8241A">
      <w:start w:val="1"/>
      <w:numFmt w:val="decimal"/>
      <w:lvlText w:val="%1."/>
      <w:lvlJc w:val="left"/>
      <w:pPr>
        <w:tabs>
          <w:tab w:val="num" w:pos="383"/>
        </w:tabs>
        <w:ind w:left="383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0">
    <w:nsid w:val="50F059F2"/>
    <w:multiLevelType w:val="hybridMultilevel"/>
    <w:tmpl w:val="C200F67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1">
    <w:nsid w:val="54EA6E1A"/>
    <w:multiLevelType w:val="hybridMultilevel"/>
    <w:tmpl w:val="521EC08A"/>
    <w:lvl w:ilvl="0" w:tplc="2C5C1068">
      <w:start w:val="1"/>
      <w:numFmt w:val="decimal"/>
      <w:lvlText w:val="%1."/>
      <w:lvlJc w:val="left"/>
      <w:pPr>
        <w:tabs>
          <w:tab w:val="num" w:pos="605"/>
        </w:tabs>
        <w:ind w:left="605" w:hanging="360"/>
      </w:pPr>
      <w:rPr>
        <w:rFonts w:cs="Times New Roman"/>
        <w:b w:val="0"/>
        <w:i w:val="0"/>
        <w:sz w:val="18"/>
        <w:szCs w:val="1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25"/>
        </w:tabs>
        <w:ind w:left="132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45"/>
        </w:tabs>
        <w:ind w:left="204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765"/>
        </w:tabs>
        <w:ind w:left="276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485"/>
        </w:tabs>
        <w:ind w:left="348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05"/>
        </w:tabs>
        <w:ind w:left="420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25"/>
        </w:tabs>
        <w:ind w:left="492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45"/>
        </w:tabs>
        <w:ind w:left="564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365"/>
        </w:tabs>
        <w:ind w:left="6365" w:hanging="180"/>
      </w:pPr>
      <w:rPr>
        <w:rFonts w:cs="Times New Roman"/>
      </w:rPr>
    </w:lvl>
  </w:abstractNum>
  <w:abstractNum w:abstractNumId="62">
    <w:nsid w:val="553460A1"/>
    <w:multiLevelType w:val="hybridMultilevel"/>
    <w:tmpl w:val="ADF66652"/>
    <w:lvl w:ilvl="0" w:tplc="0419000F">
      <w:start w:val="1"/>
      <w:numFmt w:val="decimal"/>
      <w:lvlText w:val="%1."/>
      <w:lvlJc w:val="left"/>
      <w:pPr>
        <w:tabs>
          <w:tab w:val="num" w:pos="704"/>
        </w:tabs>
        <w:ind w:left="704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3">
    <w:nsid w:val="55724CAB"/>
    <w:multiLevelType w:val="hybridMultilevel"/>
    <w:tmpl w:val="CE727318"/>
    <w:lvl w:ilvl="0" w:tplc="0419000F">
      <w:start w:val="1"/>
      <w:numFmt w:val="decimal"/>
      <w:lvlText w:val="%1."/>
      <w:lvlJc w:val="left"/>
      <w:pPr>
        <w:tabs>
          <w:tab w:val="num" w:pos="704"/>
        </w:tabs>
        <w:ind w:left="704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4">
    <w:nsid w:val="55EA41FD"/>
    <w:multiLevelType w:val="hybridMultilevel"/>
    <w:tmpl w:val="C662235A"/>
    <w:lvl w:ilvl="0" w:tplc="0419000D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65">
    <w:nsid w:val="564D1335"/>
    <w:multiLevelType w:val="hybridMultilevel"/>
    <w:tmpl w:val="06C04F4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6">
    <w:nsid w:val="56820B83"/>
    <w:multiLevelType w:val="hybridMultilevel"/>
    <w:tmpl w:val="AE20B8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7">
    <w:nsid w:val="58272329"/>
    <w:multiLevelType w:val="hybridMultilevel"/>
    <w:tmpl w:val="4922ECD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8">
    <w:nsid w:val="5A8B590B"/>
    <w:multiLevelType w:val="hybridMultilevel"/>
    <w:tmpl w:val="8C02D1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9">
    <w:nsid w:val="5B6038C3"/>
    <w:multiLevelType w:val="hybridMultilevel"/>
    <w:tmpl w:val="7F7E7696"/>
    <w:lvl w:ilvl="0" w:tplc="0419000F">
      <w:start w:val="1"/>
      <w:numFmt w:val="decimal"/>
      <w:lvlText w:val="%1."/>
      <w:lvlJc w:val="left"/>
      <w:pPr>
        <w:tabs>
          <w:tab w:val="num" w:pos="754"/>
        </w:tabs>
        <w:ind w:left="754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0">
    <w:nsid w:val="5C0F0383"/>
    <w:multiLevelType w:val="hybridMultilevel"/>
    <w:tmpl w:val="BF4C5C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1">
    <w:nsid w:val="5CE17C95"/>
    <w:multiLevelType w:val="hybridMultilevel"/>
    <w:tmpl w:val="4F3637E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2">
    <w:nsid w:val="5F12753A"/>
    <w:multiLevelType w:val="hybridMultilevel"/>
    <w:tmpl w:val="9C144F8C"/>
    <w:lvl w:ilvl="0" w:tplc="2C5C106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  <w:i w:val="0"/>
        <w:sz w:val="18"/>
        <w:szCs w:val="1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3">
    <w:nsid w:val="5F98235C"/>
    <w:multiLevelType w:val="hybridMultilevel"/>
    <w:tmpl w:val="EA684FB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4">
    <w:nsid w:val="601672E7"/>
    <w:multiLevelType w:val="hybridMultilevel"/>
    <w:tmpl w:val="8EAAAF7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5">
    <w:nsid w:val="60D76B4C"/>
    <w:multiLevelType w:val="hybridMultilevel"/>
    <w:tmpl w:val="25708A5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6">
    <w:nsid w:val="6322594A"/>
    <w:multiLevelType w:val="hybridMultilevel"/>
    <w:tmpl w:val="AC18B2E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7">
    <w:nsid w:val="644611AF"/>
    <w:multiLevelType w:val="hybridMultilevel"/>
    <w:tmpl w:val="276A830E"/>
    <w:lvl w:ilvl="0" w:tplc="BCA8241A">
      <w:start w:val="1"/>
      <w:numFmt w:val="decimal"/>
      <w:lvlText w:val="%1."/>
      <w:lvlJc w:val="left"/>
      <w:pPr>
        <w:tabs>
          <w:tab w:val="num" w:pos="383"/>
        </w:tabs>
        <w:ind w:left="383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8">
    <w:nsid w:val="651E00B2"/>
    <w:multiLevelType w:val="hybridMultilevel"/>
    <w:tmpl w:val="C4B6F94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9">
    <w:nsid w:val="65A94CF6"/>
    <w:multiLevelType w:val="hybridMultilevel"/>
    <w:tmpl w:val="A1E2C83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0">
    <w:nsid w:val="660A4A5E"/>
    <w:multiLevelType w:val="hybridMultilevel"/>
    <w:tmpl w:val="6A7A52CA"/>
    <w:lvl w:ilvl="0" w:tplc="0419000F">
      <w:start w:val="1"/>
      <w:numFmt w:val="decimal"/>
      <w:lvlText w:val="%1."/>
      <w:lvlJc w:val="left"/>
      <w:pPr>
        <w:tabs>
          <w:tab w:val="num" w:pos="704"/>
        </w:tabs>
        <w:ind w:left="704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1">
    <w:nsid w:val="66A47BBD"/>
    <w:multiLevelType w:val="hybridMultilevel"/>
    <w:tmpl w:val="8B304D9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2">
    <w:nsid w:val="6A0B7A90"/>
    <w:multiLevelType w:val="hybridMultilevel"/>
    <w:tmpl w:val="9794722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3">
    <w:nsid w:val="6AAB6C4A"/>
    <w:multiLevelType w:val="hybridMultilevel"/>
    <w:tmpl w:val="2CC27B3E"/>
    <w:lvl w:ilvl="0" w:tplc="BCA8241A">
      <w:start w:val="1"/>
      <w:numFmt w:val="decimal"/>
      <w:lvlText w:val="%1."/>
      <w:lvlJc w:val="left"/>
      <w:pPr>
        <w:tabs>
          <w:tab w:val="num" w:pos="406"/>
        </w:tabs>
        <w:ind w:left="406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4">
    <w:nsid w:val="6B5D1177"/>
    <w:multiLevelType w:val="hybridMultilevel"/>
    <w:tmpl w:val="5812053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5">
    <w:nsid w:val="6E1E4E4F"/>
    <w:multiLevelType w:val="hybridMultilevel"/>
    <w:tmpl w:val="3C2A82A4"/>
    <w:lvl w:ilvl="0" w:tplc="2C5C106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  <w:i w:val="0"/>
        <w:sz w:val="18"/>
        <w:szCs w:val="18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i w:val="0"/>
        <w:sz w:val="18"/>
      </w:rPr>
    </w:lvl>
    <w:lvl w:ilvl="2" w:tplc="2C5C1068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/>
        <w:b w:val="0"/>
        <w:i w:val="0"/>
        <w:sz w:val="18"/>
        <w:szCs w:val="18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6">
    <w:nsid w:val="6E8A72A4"/>
    <w:multiLevelType w:val="hybridMultilevel"/>
    <w:tmpl w:val="AE628FB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7">
    <w:nsid w:val="6FDB77A3"/>
    <w:multiLevelType w:val="hybridMultilevel"/>
    <w:tmpl w:val="E48C5EE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8">
    <w:nsid w:val="70082A42"/>
    <w:multiLevelType w:val="hybridMultilevel"/>
    <w:tmpl w:val="D3CA9670"/>
    <w:lvl w:ilvl="0" w:tplc="0419000F">
      <w:start w:val="1"/>
      <w:numFmt w:val="decimal"/>
      <w:lvlText w:val="%1."/>
      <w:lvlJc w:val="left"/>
      <w:pPr>
        <w:tabs>
          <w:tab w:val="num" w:pos="704"/>
        </w:tabs>
        <w:ind w:left="704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9">
    <w:nsid w:val="718A1369"/>
    <w:multiLevelType w:val="hybridMultilevel"/>
    <w:tmpl w:val="D20214AC"/>
    <w:lvl w:ilvl="0" w:tplc="0419000F">
      <w:start w:val="1"/>
      <w:numFmt w:val="decimal"/>
      <w:lvlText w:val="%1."/>
      <w:lvlJc w:val="left"/>
      <w:pPr>
        <w:tabs>
          <w:tab w:val="num" w:pos="754"/>
        </w:tabs>
        <w:ind w:left="754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0">
    <w:nsid w:val="72376FE6"/>
    <w:multiLevelType w:val="hybridMultilevel"/>
    <w:tmpl w:val="17F2F03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1">
    <w:nsid w:val="724C291B"/>
    <w:multiLevelType w:val="hybridMultilevel"/>
    <w:tmpl w:val="786AFACC"/>
    <w:lvl w:ilvl="0" w:tplc="0419000F">
      <w:start w:val="1"/>
      <w:numFmt w:val="decimal"/>
      <w:lvlText w:val="%1."/>
      <w:lvlJc w:val="left"/>
      <w:pPr>
        <w:tabs>
          <w:tab w:val="num" w:pos="704"/>
        </w:tabs>
        <w:ind w:left="704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2">
    <w:nsid w:val="72E8068E"/>
    <w:multiLevelType w:val="hybridMultilevel"/>
    <w:tmpl w:val="5846ECD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3">
    <w:nsid w:val="73C34F38"/>
    <w:multiLevelType w:val="hybridMultilevel"/>
    <w:tmpl w:val="2E225862"/>
    <w:lvl w:ilvl="0" w:tplc="0419000F">
      <w:start w:val="1"/>
      <w:numFmt w:val="decimal"/>
      <w:lvlText w:val="%1."/>
      <w:lvlJc w:val="left"/>
      <w:pPr>
        <w:tabs>
          <w:tab w:val="num" w:pos="754"/>
        </w:tabs>
        <w:ind w:left="754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4">
    <w:nsid w:val="76487989"/>
    <w:multiLevelType w:val="hybridMultilevel"/>
    <w:tmpl w:val="9A9E30B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5">
    <w:nsid w:val="782037F7"/>
    <w:multiLevelType w:val="hybridMultilevel"/>
    <w:tmpl w:val="8F3A08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6">
    <w:nsid w:val="789D7703"/>
    <w:multiLevelType w:val="hybridMultilevel"/>
    <w:tmpl w:val="16BA597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7">
    <w:nsid w:val="78B75587"/>
    <w:multiLevelType w:val="hybridMultilevel"/>
    <w:tmpl w:val="E5347EE6"/>
    <w:lvl w:ilvl="0" w:tplc="0419000F">
      <w:start w:val="1"/>
      <w:numFmt w:val="decimal"/>
      <w:lvlText w:val="%1."/>
      <w:lvlJc w:val="left"/>
      <w:pPr>
        <w:tabs>
          <w:tab w:val="num" w:pos="704"/>
        </w:tabs>
        <w:ind w:left="704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8">
    <w:nsid w:val="79841FCB"/>
    <w:multiLevelType w:val="hybridMultilevel"/>
    <w:tmpl w:val="E984001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9">
    <w:nsid w:val="7AE7462B"/>
    <w:multiLevelType w:val="hybridMultilevel"/>
    <w:tmpl w:val="4D5632EC"/>
    <w:lvl w:ilvl="0" w:tplc="0419000F">
      <w:start w:val="1"/>
      <w:numFmt w:val="decimal"/>
      <w:lvlText w:val="%1."/>
      <w:lvlJc w:val="left"/>
      <w:pPr>
        <w:tabs>
          <w:tab w:val="num" w:pos="704"/>
        </w:tabs>
        <w:ind w:left="704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0">
    <w:nsid w:val="7B1C2665"/>
    <w:multiLevelType w:val="hybridMultilevel"/>
    <w:tmpl w:val="72488EB4"/>
    <w:lvl w:ilvl="0" w:tplc="0419000F">
      <w:start w:val="1"/>
      <w:numFmt w:val="decimal"/>
      <w:lvlText w:val="%1."/>
      <w:lvlJc w:val="left"/>
      <w:pPr>
        <w:tabs>
          <w:tab w:val="num" w:pos="754"/>
        </w:tabs>
        <w:ind w:left="754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1">
    <w:nsid w:val="7B844C92"/>
    <w:multiLevelType w:val="hybridMultilevel"/>
    <w:tmpl w:val="997CCB46"/>
    <w:lvl w:ilvl="0" w:tplc="0419000F">
      <w:start w:val="1"/>
      <w:numFmt w:val="decimal"/>
      <w:lvlText w:val="%1."/>
      <w:lvlJc w:val="left"/>
      <w:pPr>
        <w:tabs>
          <w:tab w:val="num" w:pos="754"/>
        </w:tabs>
        <w:ind w:left="754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2">
    <w:nsid w:val="7BB51D9D"/>
    <w:multiLevelType w:val="hybridMultilevel"/>
    <w:tmpl w:val="A12CC1FE"/>
    <w:lvl w:ilvl="0" w:tplc="0419000F">
      <w:start w:val="1"/>
      <w:numFmt w:val="decimal"/>
      <w:lvlText w:val="%1."/>
      <w:lvlJc w:val="left"/>
      <w:pPr>
        <w:tabs>
          <w:tab w:val="num" w:pos="754"/>
        </w:tabs>
        <w:ind w:left="754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3">
    <w:nsid w:val="7D20107B"/>
    <w:multiLevelType w:val="hybridMultilevel"/>
    <w:tmpl w:val="02FCCB96"/>
    <w:lvl w:ilvl="0" w:tplc="BCA8241A">
      <w:start w:val="1"/>
      <w:numFmt w:val="decimal"/>
      <w:lvlText w:val="%1."/>
      <w:lvlJc w:val="left"/>
      <w:pPr>
        <w:tabs>
          <w:tab w:val="num" w:pos="406"/>
        </w:tabs>
        <w:ind w:left="406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4">
    <w:nsid w:val="7D5622BA"/>
    <w:multiLevelType w:val="hybridMultilevel"/>
    <w:tmpl w:val="051EB81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64"/>
  </w:num>
  <w:num w:numId="2">
    <w:abstractNumId w:val="39"/>
  </w:num>
  <w:num w:numId="3">
    <w:abstractNumId w:val="19"/>
  </w:num>
  <w:num w:numId="4">
    <w:abstractNumId w:val="87"/>
  </w:num>
  <w:num w:numId="5">
    <w:abstractNumId w:val="27"/>
  </w:num>
  <w:num w:numId="6">
    <w:abstractNumId w:val="26"/>
  </w:num>
  <w:num w:numId="7">
    <w:abstractNumId w:val="43"/>
  </w:num>
  <w:num w:numId="8">
    <w:abstractNumId w:val="71"/>
  </w:num>
  <w:num w:numId="9">
    <w:abstractNumId w:val="57"/>
  </w:num>
  <w:num w:numId="10">
    <w:abstractNumId w:val="32"/>
  </w:num>
  <w:num w:numId="11">
    <w:abstractNumId w:val="5"/>
    <w:lvlOverride w:ilvl="0">
      <w:startOverride w:val="4"/>
    </w:lvlOverride>
    <w:lvlOverride w:ilvl="1">
      <w:startOverride w:val="1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8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6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6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7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7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8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5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0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7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9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6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8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8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7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0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10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5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8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9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6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9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>
    <w:abstractNumId w:val="9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>
    <w:abstractNumId w:val="9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">
    <w:abstractNumId w:val="6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2">
    <w:abstractNumId w:val="6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>
    <w:abstractNumId w:val="7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>
    <w:abstractNumId w:val="9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6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>
    <w:abstractNumId w:val="7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>
    <w:abstractNumId w:val="7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0">
    <w:abstractNumId w:val="10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1">
    <w:abstractNumId w:val="5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2">
    <w:abstractNumId w:val="6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3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4">
    <w:abstractNumId w:val="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6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7">
    <w:abstractNumId w:val="6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8">
    <w:abstractNumId w:val="8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9">
    <w:abstractNumId w:val="9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0">
    <w:abstractNumId w:val="10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2">
    <w:abstractNumId w:val="8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3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4">
    <w:abstractNumId w:val="9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7">
    <w:abstractNumId w:val="8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8">
    <w:abstractNumId w:val="9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9">
    <w:abstractNumId w:val="9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0">
    <w:abstractNumId w:val="5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2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4">
    <w:abstractNumId w:val="8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5">
    <w:abstractNumId w:val="40"/>
  </w:num>
  <w:num w:numId="96">
    <w:abstractNumId w:val="8"/>
  </w:num>
  <w:num w:numId="97">
    <w:abstractNumId w:val="41"/>
  </w:num>
  <w:num w:numId="98">
    <w:abstractNumId w:val="12"/>
  </w:num>
  <w:num w:numId="99">
    <w:abstractNumId w:val="58"/>
  </w:num>
  <w:num w:numId="100">
    <w:abstractNumId w:val="37"/>
  </w:num>
  <w:numIdMacAtCleanup w:val="9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autoHyphenation/>
  <w:drawingGridHorizontalSpacing w:val="120"/>
  <w:displayHorizontalDrawingGridEvery w:val="2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02D93"/>
    <w:rsid w:val="00000298"/>
    <w:rsid w:val="000656C8"/>
    <w:rsid w:val="00080EE2"/>
    <w:rsid w:val="000B423C"/>
    <w:rsid w:val="000C175F"/>
    <w:rsid w:val="000C6454"/>
    <w:rsid w:val="000D269A"/>
    <w:rsid w:val="000E5CA8"/>
    <w:rsid w:val="000F48BF"/>
    <w:rsid w:val="00102900"/>
    <w:rsid w:val="00103C6F"/>
    <w:rsid w:val="00106277"/>
    <w:rsid w:val="00150CB4"/>
    <w:rsid w:val="001529DF"/>
    <w:rsid w:val="00163E77"/>
    <w:rsid w:val="001712B2"/>
    <w:rsid w:val="00177659"/>
    <w:rsid w:val="001F09D0"/>
    <w:rsid w:val="00203FBD"/>
    <w:rsid w:val="00220C6B"/>
    <w:rsid w:val="00224E23"/>
    <w:rsid w:val="002255D0"/>
    <w:rsid w:val="00226A54"/>
    <w:rsid w:val="00235313"/>
    <w:rsid w:val="00244EFE"/>
    <w:rsid w:val="002472EE"/>
    <w:rsid w:val="002517F5"/>
    <w:rsid w:val="0026259D"/>
    <w:rsid w:val="00286E6F"/>
    <w:rsid w:val="002B1733"/>
    <w:rsid w:val="002B6D42"/>
    <w:rsid w:val="002B6F09"/>
    <w:rsid w:val="002D5AE3"/>
    <w:rsid w:val="002E6B02"/>
    <w:rsid w:val="002F0D7C"/>
    <w:rsid w:val="00300EE7"/>
    <w:rsid w:val="0030245E"/>
    <w:rsid w:val="00307E4C"/>
    <w:rsid w:val="003125E1"/>
    <w:rsid w:val="0032186F"/>
    <w:rsid w:val="003223A3"/>
    <w:rsid w:val="00324611"/>
    <w:rsid w:val="00331561"/>
    <w:rsid w:val="00335F4E"/>
    <w:rsid w:val="00355DEB"/>
    <w:rsid w:val="003606D3"/>
    <w:rsid w:val="00365FEE"/>
    <w:rsid w:val="003663FE"/>
    <w:rsid w:val="003777B3"/>
    <w:rsid w:val="0039181C"/>
    <w:rsid w:val="003C53DD"/>
    <w:rsid w:val="003D0538"/>
    <w:rsid w:val="003D4BCC"/>
    <w:rsid w:val="003E157F"/>
    <w:rsid w:val="00401953"/>
    <w:rsid w:val="004038FD"/>
    <w:rsid w:val="00415B08"/>
    <w:rsid w:val="00441D45"/>
    <w:rsid w:val="00450EB5"/>
    <w:rsid w:val="00460F83"/>
    <w:rsid w:val="00475DDC"/>
    <w:rsid w:val="00481C41"/>
    <w:rsid w:val="0049638E"/>
    <w:rsid w:val="004B6B67"/>
    <w:rsid w:val="004C180C"/>
    <w:rsid w:val="004D7F1C"/>
    <w:rsid w:val="004E70C8"/>
    <w:rsid w:val="0050116F"/>
    <w:rsid w:val="00507623"/>
    <w:rsid w:val="00513318"/>
    <w:rsid w:val="00521CFE"/>
    <w:rsid w:val="0052247C"/>
    <w:rsid w:val="005626EF"/>
    <w:rsid w:val="00576B3A"/>
    <w:rsid w:val="00582E97"/>
    <w:rsid w:val="005A459A"/>
    <w:rsid w:val="005C2AE5"/>
    <w:rsid w:val="005D289A"/>
    <w:rsid w:val="005E19B3"/>
    <w:rsid w:val="005F4F58"/>
    <w:rsid w:val="006007BF"/>
    <w:rsid w:val="006140E4"/>
    <w:rsid w:val="00635FDC"/>
    <w:rsid w:val="00650E79"/>
    <w:rsid w:val="00656006"/>
    <w:rsid w:val="006938BF"/>
    <w:rsid w:val="006B787C"/>
    <w:rsid w:val="006D28E6"/>
    <w:rsid w:val="006D7D1A"/>
    <w:rsid w:val="006F2C56"/>
    <w:rsid w:val="00716267"/>
    <w:rsid w:val="00723D24"/>
    <w:rsid w:val="00727E09"/>
    <w:rsid w:val="00732A4C"/>
    <w:rsid w:val="00742AF9"/>
    <w:rsid w:val="0078014C"/>
    <w:rsid w:val="00795902"/>
    <w:rsid w:val="007A4B0C"/>
    <w:rsid w:val="007B1D22"/>
    <w:rsid w:val="007B63BE"/>
    <w:rsid w:val="007B7C43"/>
    <w:rsid w:val="007F006A"/>
    <w:rsid w:val="007F526F"/>
    <w:rsid w:val="00817A44"/>
    <w:rsid w:val="008224E8"/>
    <w:rsid w:val="0083546D"/>
    <w:rsid w:val="008360FC"/>
    <w:rsid w:val="0085111A"/>
    <w:rsid w:val="008669F0"/>
    <w:rsid w:val="0087546A"/>
    <w:rsid w:val="00876326"/>
    <w:rsid w:val="008A3974"/>
    <w:rsid w:val="008B786D"/>
    <w:rsid w:val="008C5756"/>
    <w:rsid w:val="008D06E3"/>
    <w:rsid w:val="008D0E79"/>
    <w:rsid w:val="008D1E1E"/>
    <w:rsid w:val="008D59C3"/>
    <w:rsid w:val="008E79A3"/>
    <w:rsid w:val="008F014E"/>
    <w:rsid w:val="00913DA4"/>
    <w:rsid w:val="00915735"/>
    <w:rsid w:val="009305BE"/>
    <w:rsid w:val="00957ABF"/>
    <w:rsid w:val="009A06C0"/>
    <w:rsid w:val="009B08FC"/>
    <w:rsid w:val="009B351C"/>
    <w:rsid w:val="009E0481"/>
    <w:rsid w:val="009E60D9"/>
    <w:rsid w:val="009F0D70"/>
    <w:rsid w:val="00A051C6"/>
    <w:rsid w:val="00A1717C"/>
    <w:rsid w:val="00A26C70"/>
    <w:rsid w:val="00A36BEC"/>
    <w:rsid w:val="00A41E7E"/>
    <w:rsid w:val="00A444B8"/>
    <w:rsid w:val="00A45E91"/>
    <w:rsid w:val="00A535CC"/>
    <w:rsid w:val="00A54F25"/>
    <w:rsid w:val="00A54FDB"/>
    <w:rsid w:val="00A87E63"/>
    <w:rsid w:val="00AA2ECE"/>
    <w:rsid w:val="00AA4758"/>
    <w:rsid w:val="00AA7E97"/>
    <w:rsid w:val="00AB2DA4"/>
    <w:rsid w:val="00AC4E5D"/>
    <w:rsid w:val="00AD07F1"/>
    <w:rsid w:val="00AE10BC"/>
    <w:rsid w:val="00AF4878"/>
    <w:rsid w:val="00B117EA"/>
    <w:rsid w:val="00B15221"/>
    <w:rsid w:val="00B3423D"/>
    <w:rsid w:val="00B60C57"/>
    <w:rsid w:val="00B74F45"/>
    <w:rsid w:val="00B85242"/>
    <w:rsid w:val="00B92BC4"/>
    <w:rsid w:val="00B9593E"/>
    <w:rsid w:val="00BA324C"/>
    <w:rsid w:val="00BA49F2"/>
    <w:rsid w:val="00BB09D8"/>
    <w:rsid w:val="00BD4E13"/>
    <w:rsid w:val="00BF5BA9"/>
    <w:rsid w:val="00BF7A24"/>
    <w:rsid w:val="00C0014C"/>
    <w:rsid w:val="00C30ACB"/>
    <w:rsid w:val="00C35905"/>
    <w:rsid w:val="00C850A6"/>
    <w:rsid w:val="00C97454"/>
    <w:rsid w:val="00CA2F43"/>
    <w:rsid w:val="00CB1168"/>
    <w:rsid w:val="00CD585F"/>
    <w:rsid w:val="00CE090D"/>
    <w:rsid w:val="00D34A5A"/>
    <w:rsid w:val="00D548EE"/>
    <w:rsid w:val="00D83FB2"/>
    <w:rsid w:val="00D946BD"/>
    <w:rsid w:val="00D96778"/>
    <w:rsid w:val="00DA275F"/>
    <w:rsid w:val="00DC6DC3"/>
    <w:rsid w:val="00DD20AE"/>
    <w:rsid w:val="00DE2DCE"/>
    <w:rsid w:val="00E14987"/>
    <w:rsid w:val="00E24C7C"/>
    <w:rsid w:val="00E51745"/>
    <w:rsid w:val="00E5270B"/>
    <w:rsid w:val="00E5624E"/>
    <w:rsid w:val="00E657D2"/>
    <w:rsid w:val="00E76BF7"/>
    <w:rsid w:val="00E84AB4"/>
    <w:rsid w:val="00E943BC"/>
    <w:rsid w:val="00EA16D6"/>
    <w:rsid w:val="00EA33ED"/>
    <w:rsid w:val="00EA573D"/>
    <w:rsid w:val="00EC6EAA"/>
    <w:rsid w:val="00ED1C39"/>
    <w:rsid w:val="00EF46C9"/>
    <w:rsid w:val="00EF5E00"/>
    <w:rsid w:val="00EF65C1"/>
    <w:rsid w:val="00EF6A5C"/>
    <w:rsid w:val="00F02D93"/>
    <w:rsid w:val="00F3199E"/>
    <w:rsid w:val="00F45EE4"/>
    <w:rsid w:val="00F6796B"/>
    <w:rsid w:val="00F76F72"/>
    <w:rsid w:val="00F91419"/>
    <w:rsid w:val="00FA49FB"/>
    <w:rsid w:val="00FA636E"/>
    <w:rsid w:val="00FB25A8"/>
    <w:rsid w:val="00FD6C99"/>
    <w:rsid w:val="00FF010A"/>
    <w:rsid w:val="00FF6A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uiPriority="0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</w:latentStyles>
  <w:style w:type="paragraph" w:default="1" w:styleId="a">
    <w:name w:val="Normal"/>
    <w:qFormat/>
    <w:rsid w:val="00F02D93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50116F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50116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50116F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4">
    <w:name w:val="heading 4"/>
    <w:basedOn w:val="a"/>
    <w:next w:val="a"/>
    <w:link w:val="40"/>
    <w:uiPriority w:val="99"/>
    <w:qFormat/>
    <w:rsid w:val="0050116F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5">
    <w:name w:val="heading 5"/>
    <w:basedOn w:val="a"/>
    <w:next w:val="a"/>
    <w:link w:val="50"/>
    <w:uiPriority w:val="99"/>
    <w:qFormat/>
    <w:rsid w:val="0050116F"/>
    <w:pPr>
      <w:keepNext/>
      <w:keepLines/>
      <w:spacing w:before="200"/>
      <w:outlineLvl w:val="4"/>
    </w:pPr>
    <w:rPr>
      <w:rFonts w:ascii="Cambria" w:hAnsi="Cambria"/>
      <w:color w:val="243F60"/>
    </w:rPr>
  </w:style>
  <w:style w:type="paragraph" w:styleId="6">
    <w:name w:val="heading 6"/>
    <w:basedOn w:val="a"/>
    <w:next w:val="a"/>
    <w:link w:val="60"/>
    <w:uiPriority w:val="99"/>
    <w:qFormat/>
    <w:rsid w:val="0050116F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paragraph" w:styleId="7">
    <w:name w:val="heading 7"/>
    <w:basedOn w:val="a"/>
    <w:next w:val="a"/>
    <w:link w:val="70"/>
    <w:uiPriority w:val="99"/>
    <w:qFormat/>
    <w:rsid w:val="0050116F"/>
    <w:pPr>
      <w:keepNext/>
      <w:keepLines/>
      <w:spacing w:before="200"/>
      <w:outlineLvl w:val="6"/>
    </w:pPr>
    <w:rPr>
      <w:rFonts w:ascii="Cambria" w:hAnsi="Cambria"/>
      <w:i/>
      <w:iCs/>
      <w:color w:val="404040"/>
    </w:rPr>
  </w:style>
  <w:style w:type="paragraph" w:styleId="8">
    <w:name w:val="heading 8"/>
    <w:basedOn w:val="a"/>
    <w:next w:val="a"/>
    <w:link w:val="80"/>
    <w:uiPriority w:val="99"/>
    <w:qFormat/>
    <w:rsid w:val="0050116F"/>
    <w:pPr>
      <w:keepNext/>
      <w:keepLines/>
      <w:spacing w:before="200"/>
      <w:outlineLvl w:val="7"/>
    </w:pPr>
    <w:rPr>
      <w:rFonts w:ascii="Cambria" w:hAnsi="Cambria"/>
      <w:color w:val="4F81BD"/>
      <w:sz w:val="20"/>
      <w:szCs w:val="20"/>
    </w:rPr>
  </w:style>
  <w:style w:type="paragraph" w:styleId="9">
    <w:name w:val="heading 9"/>
    <w:basedOn w:val="a"/>
    <w:next w:val="a"/>
    <w:link w:val="90"/>
    <w:uiPriority w:val="99"/>
    <w:qFormat/>
    <w:rsid w:val="0050116F"/>
    <w:pPr>
      <w:keepNext/>
      <w:keepLines/>
      <w:spacing w:before="200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50116F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50116F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basedOn w:val="a0"/>
    <w:link w:val="3"/>
    <w:uiPriority w:val="99"/>
    <w:locked/>
    <w:rsid w:val="0050116F"/>
    <w:rPr>
      <w:rFonts w:ascii="Cambria" w:hAnsi="Cambria" w:cs="Times New Roman"/>
      <w:b/>
      <w:bCs/>
      <w:color w:val="4F81BD"/>
    </w:rPr>
  </w:style>
  <w:style w:type="character" w:customStyle="1" w:styleId="40">
    <w:name w:val="Заголовок 4 Знак"/>
    <w:basedOn w:val="a0"/>
    <w:link w:val="4"/>
    <w:uiPriority w:val="99"/>
    <w:locked/>
    <w:rsid w:val="0050116F"/>
    <w:rPr>
      <w:rFonts w:ascii="Cambria" w:hAnsi="Cambria" w:cs="Times New Roman"/>
      <w:b/>
      <w:bCs/>
      <w:i/>
      <w:iCs/>
      <w:color w:val="4F81BD"/>
    </w:rPr>
  </w:style>
  <w:style w:type="character" w:customStyle="1" w:styleId="50">
    <w:name w:val="Заголовок 5 Знак"/>
    <w:basedOn w:val="a0"/>
    <w:link w:val="5"/>
    <w:uiPriority w:val="99"/>
    <w:locked/>
    <w:rsid w:val="0050116F"/>
    <w:rPr>
      <w:rFonts w:ascii="Cambria" w:hAnsi="Cambria" w:cs="Times New Roman"/>
      <w:color w:val="243F60"/>
    </w:rPr>
  </w:style>
  <w:style w:type="character" w:customStyle="1" w:styleId="60">
    <w:name w:val="Заголовок 6 Знак"/>
    <w:basedOn w:val="a0"/>
    <w:link w:val="6"/>
    <w:uiPriority w:val="99"/>
    <w:locked/>
    <w:rsid w:val="0050116F"/>
    <w:rPr>
      <w:rFonts w:ascii="Cambria" w:hAnsi="Cambria" w:cs="Times New Roman"/>
      <w:i/>
      <w:iCs/>
      <w:color w:val="243F60"/>
    </w:rPr>
  </w:style>
  <w:style w:type="character" w:customStyle="1" w:styleId="70">
    <w:name w:val="Заголовок 7 Знак"/>
    <w:basedOn w:val="a0"/>
    <w:link w:val="7"/>
    <w:uiPriority w:val="99"/>
    <w:locked/>
    <w:rsid w:val="0050116F"/>
    <w:rPr>
      <w:rFonts w:ascii="Cambria" w:hAnsi="Cambria" w:cs="Times New Roman"/>
      <w:i/>
      <w:iCs/>
      <w:color w:val="404040"/>
    </w:rPr>
  </w:style>
  <w:style w:type="character" w:customStyle="1" w:styleId="80">
    <w:name w:val="Заголовок 8 Знак"/>
    <w:basedOn w:val="a0"/>
    <w:link w:val="8"/>
    <w:uiPriority w:val="99"/>
    <w:locked/>
    <w:rsid w:val="0050116F"/>
    <w:rPr>
      <w:rFonts w:ascii="Cambria" w:hAnsi="Cambria" w:cs="Times New Roman"/>
      <w:color w:val="4F81BD"/>
      <w:sz w:val="20"/>
      <w:szCs w:val="20"/>
    </w:rPr>
  </w:style>
  <w:style w:type="character" w:customStyle="1" w:styleId="90">
    <w:name w:val="Заголовок 9 Знак"/>
    <w:basedOn w:val="a0"/>
    <w:link w:val="9"/>
    <w:uiPriority w:val="99"/>
    <w:locked/>
    <w:rsid w:val="0050116F"/>
    <w:rPr>
      <w:rFonts w:ascii="Cambria" w:hAnsi="Cambria" w:cs="Times New Roman"/>
      <w:i/>
      <w:iCs/>
      <w:color w:val="404040"/>
      <w:sz w:val="20"/>
      <w:szCs w:val="20"/>
    </w:rPr>
  </w:style>
  <w:style w:type="paragraph" w:styleId="a3">
    <w:name w:val="caption"/>
    <w:basedOn w:val="a"/>
    <w:next w:val="a"/>
    <w:uiPriority w:val="99"/>
    <w:qFormat/>
    <w:rsid w:val="0050116F"/>
    <w:rPr>
      <w:b/>
      <w:bCs/>
      <w:color w:val="4F81BD"/>
      <w:sz w:val="18"/>
      <w:szCs w:val="18"/>
    </w:rPr>
  </w:style>
  <w:style w:type="paragraph" w:styleId="a4">
    <w:name w:val="Title"/>
    <w:basedOn w:val="a"/>
    <w:next w:val="a"/>
    <w:link w:val="a5"/>
    <w:uiPriority w:val="99"/>
    <w:qFormat/>
    <w:rsid w:val="0050116F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5">
    <w:name w:val="Название Знак"/>
    <w:basedOn w:val="a0"/>
    <w:link w:val="a4"/>
    <w:uiPriority w:val="99"/>
    <w:locked/>
    <w:rsid w:val="0050116F"/>
    <w:rPr>
      <w:rFonts w:ascii="Cambria" w:hAnsi="Cambria" w:cs="Times New Roman"/>
      <w:color w:val="17365D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99"/>
    <w:qFormat/>
    <w:rsid w:val="0050116F"/>
    <w:pPr>
      <w:numPr>
        <w:ilvl w:val="1"/>
      </w:numPr>
    </w:pPr>
    <w:rPr>
      <w:rFonts w:ascii="Cambria" w:hAnsi="Cambria"/>
      <w:i/>
      <w:iCs/>
      <w:color w:val="4F81BD"/>
      <w:spacing w:val="15"/>
    </w:rPr>
  </w:style>
  <w:style w:type="character" w:customStyle="1" w:styleId="a7">
    <w:name w:val="Подзаголовок Знак"/>
    <w:basedOn w:val="a0"/>
    <w:link w:val="a6"/>
    <w:uiPriority w:val="99"/>
    <w:locked/>
    <w:rsid w:val="0050116F"/>
    <w:rPr>
      <w:rFonts w:ascii="Cambria" w:hAnsi="Cambria" w:cs="Times New Roman"/>
      <w:i/>
      <w:iCs/>
      <w:color w:val="4F81BD"/>
      <w:spacing w:val="15"/>
      <w:sz w:val="24"/>
      <w:szCs w:val="24"/>
    </w:rPr>
  </w:style>
  <w:style w:type="character" w:styleId="a8">
    <w:name w:val="Strong"/>
    <w:basedOn w:val="a0"/>
    <w:uiPriority w:val="99"/>
    <w:qFormat/>
    <w:rsid w:val="0050116F"/>
    <w:rPr>
      <w:rFonts w:cs="Times New Roman"/>
      <w:b/>
      <w:bCs/>
    </w:rPr>
  </w:style>
  <w:style w:type="character" w:styleId="a9">
    <w:name w:val="Emphasis"/>
    <w:basedOn w:val="a0"/>
    <w:uiPriority w:val="99"/>
    <w:qFormat/>
    <w:rsid w:val="0050116F"/>
    <w:rPr>
      <w:rFonts w:cs="Times New Roman"/>
      <w:i/>
      <w:iCs/>
    </w:rPr>
  </w:style>
  <w:style w:type="paragraph" w:styleId="aa">
    <w:name w:val="No Spacing"/>
    <w:link w:val="ab"/>
    <w:uiPriority w:val="99"/>
    <w:qFormat/>
    <w:rsid w:val="0050116F"/>
    <w:rPr>
      <w:sz w:val="22"/>
      <w:szCs w:val="22"/>
      <w:lang w:val="en-US" w:eastAsia="en-US"/>
    </w:rPr>
  </w:style>
  <w:style w:type="character" w:customStyle="1" w:styleId="ab">
    <w:name w:val="Без интервала Знак"/>
    <w:basedOn w:val="a0"/>
    <w:link w:val="aa"/>
    <w:uiPriority w:val="99"/>
    <w:locked/>
    <w:rsid w:val="0050116F"/>
    <w:rPr>
      <w:sz w:val="22"/>
      <w:szCs w:val="22"/>
      <w:lang w:val="en-US" w:eastAsia="en-US" w:bidi="ar-SA"/>
    </w:rPr>
  </w:style>
  <w:style w:type="paragraph" w:styleId="ac">
    <w:name w:val="List Paragraph"/>
    <w:basedOn w:val="a"/>
    <w:uiPriority w:val="99"/>
    <w:qFormat/>
    <w:rsid w:val="0050116F"/>
    <w:pPr>
      <w:ind w:left="720"/>
      <w:contextualSpacing/>
    </w:pPr>
  </w:style>
  <w:style w:type="paragraph" w:styleId="21">
    <w:name w:val="Quote"/>
    <w:basedOn w:val="a"/>
    <w:next w:val="a"/>
    <w:link w:val="22"/>
    <w:uiPriority w:val="99"/>
    <w:qFormat/>
    <w:rsid w:val="0050116F"/>
    <w:rPr>
      <w:i/>
      <w:iCs/>
      <w:color w:val="000000"/>
    </w:rPr>
  </w:style>
  <w:style w:type="character" w:customStyle="1" w:styleId="22">
    <w:name w:val="Цитата 2 Знак"/>
    <w:basedOn w:val="a0"/>
    <w:link w:val="21"/>
    <w:uiPriority w:val="99"/>
    <w:locked/>
    <w:rsid w:val="0050116F"/>
    <w:rPr>
      <w:rFonts w:cs="Times New Roman"/>
      <w:i/>
      <w:iCs/>
      <w:color w:val="000000"/>
    </w:rPr>
  </w:style>
  <w:style w:type="paragraph" w:styleId="ad">
    <w:name w:val="Intense Quote"/>
    <w:basedOn w:val="a"/>
    <w:next w:val="a"/>
    <w:link w:val="ae"/>
    <w:uiPriority w:val="99"/>
    <w:qFormat/>
    <w:rsid w:val="0050116F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ae">
    <w:name w:val="Выделенная цитата Знак"/>
    <w:basedOn w:val="a0"/>
    <w:link w:val="ad"/>
    <w:uiPriority w:val="99"/>
    <w:locked/>
    <w:rsid w:val="0050116F"/>
    <w:rPr>
      <w:rFonts w:cs="Times New Roman"/>
      <w:b/>
      <w:bCs/>
      <w:i/>
      <w:iCs/>
      <w:color w:val="4F81BD"/>
    </w:rPr>
  </w:style>
  <w:style w:type="character" w:styleId="af">
    <w:name w:val="Subtle Emphasis"/>
    <w:basedOn w:val="a0"/>
    <w:uiPriority w:val="99"/>
    <w:qFormat/>
    <w:rsid w:val="0050116F"/>
    <w:rPr>
      <w:rFonts w:cs="Times New Roman"/>
      <w:i/>
      <w:iCs/>
      <w:color w:val="808080"/>
    </w:rPr>
  </w:style>
  <w:style w:type="character" w:styleId="af0">
    <w:name w:val="Intense Emphasis"/>
    <w:basedOn w:val="a0"/>
    <w:uiPriority w:val="99"/>
    <w:qFormat/>
    <w:rsid w:val="0050116F"/>
    <w:rPr>
      <w:rFonts w:cs="Times New Roman"/>
      <w:b/>
      <w:bCs/>
      <w:i/>
      <w:iCs/>
      <w:color w:val="4F81BD"/>
    </w:rPr>
  </w:style>
  <w:style w:type="character" w:styleId="af1">
    <w:name w:val="Subtle Reference"/>
    <w:basedOn w:val="a0"/>
    <w:uiPriority w:val="99"/>
    <w:qFormat/>
    <w:rsid w:val="0050116F"/>
    <w:rPr>
      <w:rFonts w:cs="Times New Roman"/>
      <w:smallCaps/>
      <w:color w:val="C0504D"/>
      <w:u w:val="single"/>
    </w:rPr>
  </w:style>
  <w:style w:type="character" w:styleId="af2">
    <w:name w:val="Intense Reference"/>
    <w:basedOn w:val="a0"/>
    <w:uiPriority w:val="99"/>
    <w:qFormat/>
    <w:rsid w:val="0050116F"/>
    <w:rPr>
      <w:rFonts w:cs="Times New Roman"/>
      <w:b/>
      <w:bCs/>
      <w:smallCaps/>
      <w:color w:val="C0504D"/>
      <w:spacing w:val="5"/>
      <w:u w:val="single"/>
    </w:rPr>
  </w:style>
  <w:style w:type="character" w:styleId="af3">
    <w:name w:val="Book Title"/>
    <w:basedOn w:val="a0"/>
    <w:uiPriority w:val="99"/>
    <w:qFormat/>
    <w:rsid w:val="0050116F"/>
    <w:rPr>
      <w:rFonts w:cs="Times New Roman"/>
      <w:b/>
      <w:bCs/>
      <w:smallCaps/>
      <w:spacing w:val="5"/>
    </w:rPr>
  </w:style>
  <w:style w:type="paragraph" w:styleId="af4">
    <w:name w:val="TOC Heading"/>
    <w:basedOn w:val="1"/>
    <w:next w:val="a"/>
    <w:uiPriority w:val="99"/>
    <w:qFormat/>
    <w:rsid w:val="0050116F"/>
    <w:pPr>
      <w:outlineLvl w:val="9"/>
    </w:pPr>
  </w:style>
  <w:style w:type="table" w:styleId="af5">
    <w:name w:val="Table Grid"/>
    <w:basedOn w:val="a1"/>
    <w:uiPriority w:val="99"/>
    <w:rsid w:val="00F02D93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6">
    <w:name w:val="Body Text Indent"/>
    <w:basedOn w:val="a"/>
    <w:link w:val="af7"/>
    <w:uiPriority w:val="99"/>
    <w:rsid w:val="00F02D93"/>
    <w:pPr>
      <w:spacing w:line="360" w:lineRule="auto"/>
      <w:ind w:left="1413"/>
      <w:jc w:val="both"/>
    </w:pPr>
    <w:rPr>
      <w:sz w:val="28"/>
      <w:lang w:eastAsia="ar-SA"/>
    </w:rPr>
  </w:style>
  <w:style w:type="character" w:customStyle="1" w:styleId="af7">
    <w:name w:val="Основной текст с отступом Знак"/>
    <w:basedOn w:val="a0"/>
    <w:link w:val="af6"/>
    <w:uiPriority w:val="99"/>
    <w:locked/>
    <w:rsid w:val="00F02D93"/>
    <w:rPr>
      <w:rFonts w:ascii="Times New Roman" w:hAnsi="Times New Roman" w:cs="Times New Roman"/>
      <w:sz w:val="24"/>
      <w:szCs w:val="24"/>
      <w:lang w:val="ru-RU" w:eastAsia="ar-SA" w:bidi="ar-SA"/>
    </w:rPr>
  </w:style>
  <w:style w:type="paragraph" w:styleId="af8">
    <w:name w:val="Body Text"/>
    <w:basedOn w:val="a"/>
    <w:link w:val="af9"/>
    <w:uiPriority w:val="99"/>
    <w:rsid w:val="00F02D93"/>
    <w:pPr>
      <w:spacing w:after="120"/>
    </w:pPr>
  </w:style>
  <w:style w:type="character" w:customStyle="1" w:styleId="af9">
    <w:name w:val="Основной текст Знак"/>
    <w:basedOn w:val="a0"/>
    <w:link w:val="af8"/>
    <w:uiPriority w:val="99"/>
    <w:locked/>
    <w:rsid w:val="00F02D93"/>
    <w:rPr>
      <w:rFonts w:ascii="Times New Roman" w:hAnsi="Times New Roman" w:cs="Times New Roman"/>
      <w:sz w:val="24"/>
      <w:szCs w:val="24"/>
      <w:lang w:val="ru-RU" w:eastAsia="ru-RU" w:bidi="ar-SA"/>
    </w:rPr>
  </w:style>
  <w:style w:type="paragraph" w:styleId="afa">
    <w:name w:val="header"/>
    <w:basedOn w:val="a"/>
    <w:link w:val="afb"/>
    <w:uiPriority w:val="99"/>
    <w:rsid w:val="00F02D93"/>
    <w:pPr>
      <w:tabs>
        <w:tab w:val="center" w:pos="4677"/>
        <w:tab w:val="right" w:pos="9355"/>
      </w:tabs>
    </w:pPr>
  </w:style>
  <w:style w:type="character" w:customStyle="1" w:styleId="afb">
    <w:name w:val="Верхний колонтитул Знак"/>
    <w:basedOn w:val="a0"/>
    <w:link w:val="afa"/>
    <w:uiPriority w:val="99"/>
    <w:locked/>
    <w:rsid w:val="00F02D93"/>
    <w:rPr>
      <w:rFonts w:ascii="Times New Roman" w:hAnsi="Times New Roman" w:cs="Times New Roman"/>
      <w:sz w:val="24"/>
      <w:szCs w:val="24"/>
      <w:lang w:val="ru-RU" w:eastAsia="ru-RU" w:bidi="ar-SA"/>
    </w:rPr>
  </w:style>
  <w:style w:type="character" w:styleId="afc">
    <w:name w:val="page number"/>
    <w:basedOn w:val="a0"/>
    <w:uiPriority w:val="99"/>
    <w:rsid w:val="00F02D93"/>
    <w:rPr>
      <w:rFonts w:cs="Times New Roman"/>
    </w:rPr>
  </w:style>
  <w:style w:type="paragraph" w:styleId="afd">
    <w:name w:val="footer"/>
    <w:basedOn w:val="a"/>
    <w:link w:val="afe"/>
    <w:uiPriority w:val="99"/>
    <w:rsid w:val="007B63BE"/>
    <w:pPr>
      <w:tabs>
        <w:tab w:val="center" w:pos="4677"/>
        <w:tab w:val="right" w:pos="9355"/>
      </w:tabs>
    </w:pPr>
  </w:style>
  <w:style w:type="character" w:customStyle="1" w:styleId="afe">
    <w:name w:val="Нижний колонтитул Знак"/>
    <w:basedOn w:val="a0"/>
    <w:link w:val="afd"/>
    <w:uiPriority w:val="99"/>
    <w:locked/>
    <w:rsid w:val="007B63BE"/>
    <w:rPr>
      <w:rFonts w:ascii="Times New Roman" w:hAnsi="Times New Roman" w:cs="Times New Roman"/>
      <w:sz w:val="24"/>
      <w:szCs w:val="24"/>
      <w:lang w:val="ru-RU" w:eastAsia="ru-RU" w:bidi="ar-SA"/>
    </w:rPr>
  </w:style>
  <w:style w:type="character" w:customStyle="1" w:styleId="FontStyle57">
    <w:name w:val="Font Style57"/>
    <w:basedOn w:val="a0"/>
    <w:uiPriority w:val="99"/>
    <w:rsid w:val="00AE10BC"/>
    <w:rPr>
      <w:rFonts w:ascii="Arial Narrow" w:hAnsi="Arial Narrow" w:cs="Arial Narrow"/>
      <w:b/>
      <w:bCs/>
      <w:sz w:val="26"/>
      <w:szCs w:val="26"/>
    </w:rPr>
  </w:style>
  <w:style w:type="character" w:customStyle="1" w:styleId="FontStyle53">
    <w:name w:val="Font Style53"/>
    <w:basedOn w:val="a0"/>
    <w:uiPriority w:val="99"/>
    <w:rsid w:val="00AE10BC"/>
    <w:rPr>
      <w:rFonts w:ascii="Lucida Sans Unicode" w:hAnsi="Lucida Sans Unicode" w:cs="Lucida Sans Unicode"/>
      <w:b/>
      <w:bCs/>
      <w:sz w:val="32"/>
      <w:szCs w:val="32"/>
    </w:rPr>
  </w:style>
  <w:style w:type="character" w:customStyle="1" w:styleId="FontStyle54">
    <w:name w:val="Font Style54"/>
    <w:basedOn w:val="a0"/>
    <w:uiPriority w:val="99"/>
    <w:rsid w:val="00AE10BC"/>
    <w:rPr>
      <w:rFonts w:ascii="Lucida Sans Unicode" w:hAnsi="Lucida Sans Unicode" w:cs="Lucida Sans Unicode"/>
      <w:b/>
      <w:bCs/>
      <w:sz w:val="30"/>
      <w:szCs w:val="30"/>
    </w:rPr>
  </w:style>
  <w:style w:type="character" w:customStyle="1" w:styleId="FontStyle55">
    <w:name w:val="Font Style55"/>
    <w:basedOn w:val="a0"/>
    <w:uiPriority w:val="99"/>
    <w:rsid w:val="00AE10BC"/>
    <w:rPr>
      <w:rFonts w:ascii="Lucida Sans Unicode" w:hAnsi="Lucida Sans Unicode" w:cs="Lucida Sans Unicode"/>
      <w:b/>
      <w:bCs/>
      <w:sz w:val="24"/>
      <w:szCs w:val="24"/>
    </w:rPr>
  </w:style>
  <w:style w:type="character" w:customStyle="1" w:styleId="FontStyle65">
    <w:name w:val="Font Style65"/>
    <w:basedOn w:val="a0"/>
    <w:uiPriority w:val="99"/>
    <w:rsid w:val="00AE10BC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64">
    <w:name w:val="Font Style64"/>
    <w:basedOn w:val="a0"/>
    <w:uiPriority w:val="99"/>
    <w:rsid w:val="00AE10BC"/>
    <w:rPr>
      <w:rFonts w:ascii="Times New Roman" w:hAnsi="Times New Roman" w:cs="Times New Roman"/>
      <w:sz w:val="18"/>
      <w:szCs w:val="18"/>
    </w:rPr>
  </w:style>
  <w:style w:type="character" w:customStyle="1" w:styleId="FontStyle68">
    <w:name w:val="Font Style68"/>
    <w:basedOn w:val="a0"/>
    <w:uiPriority w:val="99"/>
    <w:rsid w:val="00AE10BC"/>
    <w:rPr>
      <w:rFonts w:ascii="Times New Roman" w:hAnsi="Times New Roman" w:cs="Times New Roman"/>
      <w:sz w:val="14"/>
      <w:szCs w:val="14"/>
    </w:rPr>
  </w:style>
  <w:style w:type="paragraph" w:customStyle="1" w:styleId="Style42">
    <w:name w:val="Style42"/>
    <w:basedOn w:val="a"/>
    <w:uiPriority w:val="99"/>
    <w:rsid w:val="00AE10BC"/>
    <w:pPr>
      <w:widowControl w:val="0"/>
      <w:suppressAutoHyphens/>
      <w:autoSpaceDE w:val="0"/>
    </w:pPr>
    <w:rPr>
      <w:rFonts w:ascii="MS Reference Sans Serif" w:hAnsi="MS Reference Sans Serif"/>
      <w:lang w:eastAsia="ar-SA"/>
    </w:rPr>
  </w:style>
  <w:style w:type="paragraph" w:customStyle="1" w:styleId="Style4">
    <w:name w:val="Style4"/>
    <w:basedOn w:val="a"/>
    <w:uiPriority w:val="99"/>
    <w:rsid w:val="00AE10BC"/>
    <w:pPr>
      <w:widowControl w:val="0"/>
      <w:suppressAutoHyphens/>
      <w:autoSpaceDE w:val="0"/>
    </w:pPr>
    <w:rPr>
      <w:rFonts w:ascii="MS Reference Sans Serif" w:hAnsi="MS Reference Sans Serif"/>
      <w:lang w:eastAsia="ar-SA"/>
    </w:rPr>
  </w:style>
  <w:style w:type="paragraph" w:customStyle="1" w:styleId="Style5">
    <w:name w:val="Style5"/>
    <w:basedOn w:val="a"/>
    <w:uiPriority w:val="99"/>
    <w:rsid w:val="00AE10BC"/>
    <w:pPr>
      <w:widowControl w:val="0"/>
      <w:suppressAutoHyphens/>
      <w:autoSpaceDE w:val="0"/>
    </w:pPr>
    <w:rPr>
      <w:rFonts w:ascii="MS Reference Sans Serif" w:hAnsi="MS Reference Sans Serif"/>
      <w:lang w:eastAsia="ar-SA"/>
    </w:rPr>
  </w:style>
  <w:style w:type="paragraph" w:customStyle="1" w:styleId="Style6">
    <w:name w:val="Style6"/>
    <w:basedOn w:val="a"/>
    <w:uiPriority w:val="99"/>
    <w:rsid w:val="00AE10BC"/>
    <w:pPr>
      <w:widowControl w:val="0"/>
      <w:suppressAutoHyphens/>
      <w:autoSpaceDE w:val="0"/>
      <w:spacing w:line="350" w:lineRule="exact"/>
      <w:jc w:val="center"/>
    </w:pPr>
    <w:rPr>
      <w:rFonts w:ascii="MS Reference Sans Serif" w:hAnsi="MS Reference Sans Serif"/>
      <w:lang w:eastAsia="ar-SA"/>
    </w:rPr>
  </w:style>
  <w:style w:type="paragraph" w:customStyle="1" w:styleId="Style2">
    <w:name w:val="Style2"/>
    <w:basedOn w:val="a"/>
    <w:uiPriority w:val="99"/>
    <w:rsid w:val="00AE10BC"/>
    <w:pPr>
      <w:widowControl w:val="0"/>
      <w:suppressAutoHyphens/>
      <w:autoSpaceDE w:val="0"/>
      <w:spacing w:line="257" w:lineRule="exact"/>
      <w:jc w:val="center"/>
    </w:pPr>
    <w:rPr>
      <w:rFonts w:ascii="MS Reference Sans Serif" w:hAnsi="MS Reference Sans Serif"/>
      <w:lang w:eastAsia="ar-SA"/>
    </w:rPr>
  </w:style>
  <w:style w:type="paragraph" w:customStyle="1" w:styleId="Style21">
    <w:name w:val="Style21"/>
    <w:basedOn w:val="a"/>
    <w:uiPriority w:val="99"/>
    <w:rsid w:val="00AE10BC"/>
    <w:pPr>
      <w:widowControl w:val="0"/>
      <w:suppressAutoHyphens/>
      <w:autoSpaceDE w:val="0"/>
      <w:spacing w:line="204" w:lineRule="exact"/>
      <w:jc w:val="center"/>
    </w:pPr>
    <w:rPr>
      <w:rFonts w:ascii="MS Reference Sans Serif" w:hAnsi="MS Reference Sans Serif"/>
      <w:lang w:eastAsia="ar-SA"/>
    </w:rPr>
  </w:style>
  <w:style w:type="paragraph" w:customStyle="1" w:styleId="Style23">
    <w:name w:val="Style23"/>
    <w:basedOn w:val="a"/>
    <w:uiPriority w:val="99"/>
    <w:rsid w:val="00AE10BC"/>
    <w:pPr>
      <w:widowControl w:val="0"/>
      <w:suppressAutoHyphens/>
      <w:autoSpaceDE w:val="0"/>
      <w:spacing w:line="212" w:lineRule="exact"/>
      <w:jc w:val="center"/>
    </w:pPr>
    <w:rPr>
      <w:rFonts w:ascii="MS Reference Sans Serif" w:hAnsi="MS Reference Sans Serif"/>
      <w:lang w:eastAsia="ar-SA"/>
    </w:rPr>
  </w:style>
  <w:style w:type="paragraph" w:customStyle="1" w:styleId="Style25">
    <w:name w:val="Style25"/>
    <w:basedOn w:val="a"/>
    <w:uiPriority w:val="99"/>
    <w:rsid w:val="00AE10BC"/>
    <w:pPr>
      <w:widowControl w:val="0"/>
      <w:suppressAutoHyphens/>
      <w:autoSpaceDE w:val="0"/>
      <w:spacing w:line="160" w:lineRule="exact"/>
      <w:jc w:val="center"/>
    </w:pPr>
    <w:rPr>
      <w:rFonts w:ascii="MS Reference Sans Serif" w:hAnsi="MS Reference Sans Serif"/>
      <w:lang w:eastAsia="ar-SA"/>
    </w:rPr>
  </w:style>
  <w:style w:type="paragraph" w:customStyle="1" w:styleId="Style1">
    <w:name w:val="Style1"/>
    <w:basedOn w:val="a"/>
    <w:uiPriority w:val="99"/>
    <w:rsid w:val="00AE10BC"/>
    <w:pPr>
      <w:widowControl w:val="0"/>
      <w:suppressAutoHyphens/>
      <w:autoSpaceDE w:val="0"/>
    </w:pPr>
    <w:rPr>
      <w:rFonts w:ascii="MS Reference Sans Serif" w:hAnsi="MS Reference Sans Serif"/>
      <w:lang w:eastAsia="ar-SA"/>
    </w:rPr>
  </w:style>
  <w:style w:type="character" w:customStyle="1" w:styleId="WW8Num35z0">
    <w:name w:val="WW8Num35z0"/>
    <w:uiPriority w:val="99"/>
    <w:rsid w:val="00AE10BC"/>
  </w:style>
  <w:style w:type="character" w:customStyle="1" w:styleId="FontStyle13">
    <w:name w:val="Font Style13"/>
    <w:basedOn w:val="a0"/>
    <w:uiPriority w:val="99"/>
    <w:rsid w:val="00B60C57"/>
    <w:rPr>
      <w:rFonts w:ascii="Century Schoolbook" w:hAnsi="Century Schoolbook" w:cs="Century Schoolbook"/>
      <w:i/>
      <w:iCs/>
      <w:sz w:val="18"/>
      <w:szCs w:val="18"/>
    </w:rPr>
  </w:style>
  <w:style w:type="paragraph" w:styleId="aff">
    <w:name w:val="endnote text"/>
    <w:basedOn w:val="a"/>
    <w:link w:val="aff0"/>
    <w:uiPriority w:val="99"/>
    <w:semiHidden/>
    <w:rsid w:val="0083546D"/>
    <w:rPr>
      <w:sz w:val="20"/>
      <w:szCs w:val="20"/>
    </w:rPr>
  </w:style>
  <w:style w:type="character" w:customStyle="1" w:styleId="aff0">
    <w:name w:val="Текст концевой сноски Знак"/>
    <w:basedOn w:val="a0"/>
    <w:link w:val="aff"/>
    <w:uiPriority w:val="99"/>
    <w:semiHidden/>
    <w:locked/>
    <w:rsid w:val="0083546D"/>
    <w:rPr>
      <w:rFonts w:ascii="Times New Roman" w:hAnsi="Times New Roman" w:cs="Times New Roman"/>
      <w:sz w:val="20"/>
      <w:szCs w:val="20"/>
      <w:lang w:val="ru-RU" w:eastAsia="ru-RU" w:bidi="ar-SA"/>
    </w:rPr>
  </w:style>
  <w:style w:type="paragraph" w:customStyle="1" w:styleId="Style3">
    <w:name w:val="Style3"/>
    <w:basedOn w:val="a"/>
    <w:uiPriority w:val="99"/>
    <w:rsid w:val="0083546D"/>
    <w:pPr>
      <w:widowControl w:val="0"/>
      <w:autoSpaceDE w:val="0"/>
      <w:autoSpaceDN w:val="0"/>
      <w:adjustRightInd w:val="0"/>
    </w:pPr>
    <w:rPr>
      <w:rFonts w:ascii="Century Schoolbook" w:hAnsi="Century Schoolbook"/>
    </w:rPr>
  </w:style>
  <w:style w:type="character" w:styleId="aff1">
    <w:name w:val="endnote reference"/>
    <w:basedOn w:val="a0"/>
    <w:uiPriority w:val="99"/>
    <w:semiHidden/>
    <w:rsid w:val="0083546D"/>
    <w:rPr>
      <w:rFonts w:cs="Times New Roman"/>
      <w:vertAlign w:val="superscript"/>
    </w:rPr>
  </w:style>
  <w:style w:type="character" w:customStyle="1" w:styleId="FontStyle11">
    <w:name w:val="Font Style11"/>
    <w:basedOn w:val="a0"/>
    <w:uiPriority w:val="99"/>
    <w:rsid w:val="0083546D"/>
    <w:rPr>
      <w:rFonts w:ascii="Century Schoolbook" w:hAnsi="Century Schoolbook" w:cs="Century Schoolbook"/>
      <w:sz w:val="18"/>
      <w:szCs w:val="18"/>
    </w:rPr>
  </w:style>
  <w:style w:type="character" w:customStyle="1" w:styleId="FontStyle14">
    <w:name w:val="Font Style14"/>
    <w:basedOn w:val="a0"/>
    <w:uiPriority w:val="99"/>
    <w:rsid w:val="0083546D"/>
    <w:rPr>
      <w:rFonts w:ascii="Trebuchet MS" w:hAnsi="Trebuchet MS" w:cs="Trebuchet MS"/>
      <w:b/>
      <w:bCs/>
      <w:sz w:val="22"/>
      <w:szCs w:val="22"/>
    </w:rPr>
  </w:style>
  <w:style w:type="character" w:customStyle="1" w:styleId="FontStyle12">
    <w:name w:val="Font Style12"/>
    <w:basedOn w:val="a0"/>
    <w:uiPriority w:val="99"/>
    <w:rsid w:val="0083546D"/>
    <w:rPr>
      <w:rFonts w:ascii="Century Schoolbook" w:hAnsi="Century Schoolbook" w:cs="Century Schoolbook"/>
      <w:b/>
      <w:bCs/>
      <w:sz w:val="22"/>
      <w:szCs w:val="22"/>
    </w:rPr>
  </w:style>
  <w:style w:type="paragraph" w:styleId="aff2">
    <w:name w:val="Balloon Text"/>
    <w:basedOn w:val="a"/>
    <w:link w:val="aff3"/>
    <w:uiPriority w:val="99"/>
    <w:semiHidden/>
    <w:rsid w:val="00A45E91"/>
    <w:rPr>
      <w:rFonts w:ascii="Tahoma" w:hAnsi="Tahoma" w:cs="Tahoma"/>
      <w:sz w:val="16"/>
      <w:szCs w:val="16"/>
    </w:rPr>
  </w:style>
  <w:style w:type="character" w:customStyle="1" w:styleId="aff3">
    <w:name w:val="Текст выноски Знак"/>
    <w:basedOn w:val="a0"/>
    <w:link w:val="aff2"/>
    <w:uiPriority w:val="99"/>
    <w:semiHidden/>
    <w:locked/>
    <w:rsid w:val="00A45E91"/>
    <w:rPr>
      <w:rFonts w:ascii="Tahoma" w:hAnsi="Tahoma" w:cs="Tahoma"/>
      <w:sz w:val="16"/>
      <w:szCs w:val="16"/>
      <w:lang w:val="ru-RU" w:eastAsia="ru-RU" w:bidi="ar-SA"/>
    </w:rPr>
  </w:style>
  <w:style w:type="character" w:styleId="aff4">
    <w:name w:val="Hyperlink"/>
    <w:basedOn w:val="a0"/>
    <w:uiPriority w:val="99"/>
    <w:rsid w:val="009B08FC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61807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807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807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80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807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807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807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yperlink" Target="http://www.all-fizika.com/" TargetMode="Externa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hyperlink" Target="http://www.afizika.ru/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yperlink" Target="http://www.fizika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21</Pages>
  <Words>4832</Words>
  <Characters>27549</Characters>
  <Application>Microsoft Office Word</Application>
  <DocSecurity>0</DocSecurity>
  <Lines>229</Lines>
  <Paragraphs>64</Paragraphs>
  <ScaleCrop>false</ScaleCrop>
  <Company>Microsoft</Company>
  <LinksUpToDate>false</LinksUpToDate>
  <CharactersWithSpaces>32317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Левша Юлия Сергеевна, Шлыкова Лидия Анатольевна</dc:title>
  <dc:subject/>
  <dc:creator>Admin</dc:creator>
  <cp:keywords/>
  <dc:description/>
  <cp:lastModifiedBy>User</cp:lastModifiedBy>
  <cp:revision>15</cp:revision>
  <cp:lastPrinted>2013-09-15T10:58:00Z</cp:lastPrinted>
  <dcterms:created xsi:type="dcterms:W3CDTF">2014-10-21T11:33:00Z</dcterms:created>
  <dcterms:modified xsi:type="dcterms:W3CDTF">2018-10-19T11:28:00Z</dcterms:modified>
</cp:coreProperties>
</file>